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659F8" w14:textId="69D7C265" w:rsidR="00AE63EF" w:rsidRPr="00BB46B1" w:rsidRDefault="005E5396" w:rsidP="00F1550C">
      <w:pPr>
        <w:tabs>
          <w:tab w:val="left" w:pos="9214"/>
        </w:tabs>
        <w:ind w:left="6480" w:right="-358"/>
        <w:rPr>
          <w:color w:val="000000"/>
          <w:szCs w:val="24"/>
        </w:rPr>
      </w:pPr>
      <w:r w:rsidRPr="00BB46B1">
        <w:rPr>
          <w:color w:val="000000" w:themeColor="text1"/>
          <w:szCs w:val="24"/>
        </w:rPr>
        <w:t xml:space="preserve">                                </w:t>
      </w:r>
    </w:p>
    <w:p w14:paraId="0E2E1BF1" w14:textId="15499ACC" w:rsidR="0051746D" w:rsidRPr="00BB46B1" w:rsidRDefault="0051746D" w:rsidP="00F1550C">
      <w:pPr>
        <w:ind w:right="-358"/>
        <w:jc w:val="center"/>
        <w:rPr>
          <w:b/>
          <w:color w:val="000000"/>
          <w:szCs w:val="24"/>
        </w:rPr>
      </w:pPr>
      <w:r w:rsidRPr="00BB46B1">
        <w:rPr>
          <w:b/>
          <w:noProof/>
          <w:color w:val="FF0000"/>
          <w:szCs w:val="24"/>
        </w:rPr>
        <w:drawing>
          <wp:inline distT="0" distB="0" distL="0" distR="0" wp14:anchorId="0ADE0AA2" wp14:editId="034AA7DF">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43C4527C" w14:textId="77777777" w:rsidR="0051746D" w:rsidRPr="00BB46B1" w:rsidRDefault="0051746D" w:rsidP="00F1550C">
      <w:pPr>
        <w:ind w:right="-358"/>
        <w:jc w:val="center"/>
        <w:rPr>
          <w:b/>
          <w:color w:val="000000"/>
          <w:szCs w:val="24"/>
        </w:rPr>
      </w:pPr>
    </w:p>
    <w:p w14:paraId="42518D65" w14:textId="105BC993" w:rsidR="00A5576C" w:rsidRPr="00BB46B1" w:rsidRDefault="00A5576C" w:rsidP="00F1550C">
      <w:pPr>
        <w:ind w:right="-358"/>
        <w:rPr>
          <w:b/>
          <w:bCs/>
          <w:szCs w:val="24"/>
        </w:rPr>
      </w:pPr>
    </w:p>
    <w:p w14:paraId="77C64347" w14:textId="75697AAC" w:rsidR="00E37DC7" w:rsidRPr="00E37DC7" w:rsidRDefault="00DF6BFE" w:rsidP="00F1550C">
      <w:pPr>
        <w:ind w:right="-358"/>
        <w:jc w:val="center"/>
        <w:rPr>
          <w:b/>
          <w:bCs/>
          <w:szCs w:val="24"/>
        </w:rPr>
      </w:pPr>
      <w:bookmarkStart w:id="0" w:name="_Hlk198886109"/>
      <w:r>
        <w:rPr>
          <w:b/>
          <w:bCs/>
          <w:szCs w:val="24"/>
        </w:rPr>
        <w:t>VP-</w:t>
      </w:r>
      <w:r w:rsidR="001775BA">
        <w:rPr>
          <w:b/>
          <w:bCs/>
          <w:szCs w:val="24"/>
        </w:rPr>
        <w:t>3079</w:t>
      </w:r>
      <w:r>
        <w:rPr>
          <w:b/>
          <w:bCs/>
          <w:szCs w:val="24"/>
        </w:rPr>
        <w:t xml:space="preserve"> </w:t>
      </w:r>
      <w:r w:rsidR="00D50DB1" w:rsidRPr="001D5DB2">
        <w:rPr>
          <w:b/>
          <w:bCs/>
          <w:szCs w:val="24"/>
        </w:rPr>
        <w:t>APSAUGOS PASLAUG</w:t>
      </w:r>
      <w:r w:rsidR="00E83CA2">
        <w:rPr>
          <w:b/>
          <w:bCs/>
          <w:szCs w:val="24"/>
        </w:rPr>
        <w:t>Ų</w:t>
      </w:r>
      <w:r w:rsidR="00D50DB1" w:rsidRPr="001D5DB2">
        <w:rPr>
          <w:b/>
          <w:bCs/>
          <w:szCs w:val="24"/>
        </w:rPr>
        <w:t xml:space="preserve"> BEI </w:t>
      </w:r>
      <w:r w:rsidR="00DE063F">
        <w:rPr>
          <w:b/>
          <w:bCs/>
          <w:szCs w:val="24"/>
        </w:rPr>
        <w:t xml:space="preserve">APSAUGOS </w:t>
      </w:r>
      <w:r w:rsidR="00D50DB1" w:rsidRPr="001D5DB2">
        <w:rPr>
          <w:b/>
          <w:bCs/>
          <w:szCs w:val="24"/>
        </w:rPr>
        <w:t>SISTEMŲ PRIEŽIŪROS</w:t>
      </w:r>
      <w:r w:rsidR="00DE063F">
        <w:rPr>
          <w:b/>
          <w:bCs/>
          <w:szCs w:val="24"/>
        </w:rPr>
        <w:t>,</w:t>
      </w:r>
      <w:r w:rsidR="00D50DB1" w:rsidRPr="001D5DB2">
        <w:rPr>
          <w:b/>
          <w:bCs/>
          <w:szCs w:val="24"/>
        </w:rPr>
        <w:t xml:space="preserve"> REMONTO</w:t>
      </w:r>
      <w:r w:rsidR="00DE063F">
        <w:rPr>
          <w:b/>
          <w:bCs/>
          <w:szCs w:val="24"/>
        </w:rPr>
        <w:t xml:space="preserve"> IR ĮRENGIMO</w:t>
      </w:r>
      <w:r w:rsidR="00D50DB1" w:rsidRPr="001D5DB2">
        <w:rPr>
          <w:b/>
          <w:bCs/>
          <w:szCs w:val="24"/>
        </w:rPr>
        <w:t xml:space="preserve"> PASLAU</w:t>
      </w:r>
      <w:r w:rsidR="00B81FA1">
        <w:rPr>
          <w:b/>
          <w:bCs/>
          <w:szCs w:val="24"/>
        </w:rPr>
        <w:t>G</w:t>
      </w:r>
      <w:r w:rsidR="00DE063F">
        <w:rPr>
          <w:b/>
          <w:bCs/>
          <w:szCs w:val="24"/>
        </w:rPr>
        <w:t>Ų PIRKIMAS</w:t>
      </w:r>
      <w:r w:rsidR="00E37DC7" w:rsidRPr="00E37DC7">
        <w:rPr>
          <w:b/>
          <w:bCs/>
          <w:szCs w:val="24"/>
        </w:rPr>
        <w:t xml:space="preserve"> </w:t>
      </w:r>
    </w:p>
    <w:bookmarkEnd w:id="0"/>
    <w:p w14:paraId="08640228" w14:textId="6AE53092" w:rsidR="004F312E" w:rsidRPr="00BB46B1" w:rsidRDefault="005A4257" w:rsidP="00F1550C">
      <w:pPr>
        <w:ind w:right="-358"/>
        <w:jc w:val="center"/>
        <w:rPr>
          <w:color w:val="000000"/>
          <w:szCs w:val="24"/>
        </w:rPr>
      </w:pPr>
      <w:r>
        <w:rPr>
          <w:b/>
          <w:color w:val="000000"/>
          <w:szCs w:val="24"/>
        </w:rPr>
        <w:t>TARPTAUTINIO</w:t>
      </w:r>
      <w:r w:rsidR="00C377A1" w:rsidRPr="00BB46B1">
        <w:rPr>
          <w:b/>
          <w:color w:val="000000"/>
          <w:szCs w:val="24"/>
        </w:rPr>
        <w:t xml:space="preserve"> </w:t>
      </w:r>
      <w:r w:rsidR="00D50DB1">
        <w:rPr>
          <w:b/>
          <w:color w:val="000000"/>
          <w:szCs w:val="24"/>
        </w:rPr>
        <w:t xml:space="preserve">RIBOTO </w:t>
      </w:r>
      <w:r w:rsidR="00BF7EB7" w:rsidRPr="00BB46B1">
        <w:rPr>
          <w:b/>
          <w:color w:val="000000"/>
          <w:szCs w:val="24"/>
        </w:rPr>
        <w:t>KONKURSO SĄLYGOS</w:t>
      </w:r>
    </w:p>
    <w:p w14:paraId="7FB36D0D" w14:textId="77777777" w:rsidR="00BF7EB7" w:rsidRDefault="00BF7EB7" w:rsidP="00F1550C">
      <w:pPr>
        <w:ind w:right="-358"/>
        <w:jc w:val="center"/>
        <w:rPr>
          <w:color w:val="000000"/>
          <w:szCs w:val="24"/>
        </w:rPr>
      </w:pPr>
    </w:p>
    <w:p w14:paraId="7A782406" w14:textId="473B15DC" w:rsidR="00BE0021" w:rsidRPr="00ED1ED7" w:rsidRDefault="00E40428" w:rsidP="00F1550C">
      <w:pPr>
        <w:ind w:right="-358"/>
        <w:jc w:val="center"/>
        <w:rPr>
          <w:b/>
          <w:bCs/>
          <w:color w:val="000000"/>
          <w:szCs w:val="24"/>
        </w:rPr>
      </w:pPr>
      <w:r w:rsidRPr="00ED1ED7">
        <w:rPr>
          <w:b/>
          <w:bCs/>
          <w:color w:val="000000"/>
          <w:szCs w:val="24"/>
        </w:rPr>
        <w:t>TURINYS</w:t>
      </w:r>
    </w:p>
    <w:p w14:paraId="7E381A54" w14:textId="77777777" w:rsidR="00E40428" w:rsidRDefault="00E40428" w:rsidP="00F1550C">
      <w:pPr>
        <w:ind w:right="-358"/>
        <w:jc w:val="center"/>
        <w:rPr>
          <w:color w:val="000000"/>
          <w:szCs w:val="24"/>
        </w:rPr>
      </w:pPr>
    </w:p>
    <w:p w14:paraId="29F0B849" w14:textId="3B13F11E" w:rsidR="00E40428" w:rsidRPr="00E55D29" w:rsidRDefault="00425FB6"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BENDROSIOS NUOSTATOS</w:t>
      </w:r>
    </w:p>
    <w:p w14:paraId="2E34CFC8" w14:textId="56DBF1F8" w:rsidR="00425FB6" w:rsidRPr="00E55D29" w:rsidRDefault="00425FB6"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PIRKIMO OBJEKTAS</w:t>
      </w:r>
    </w:p>
    <w:p w14:paraId="4EAF6CDD" w14:textId="71BB53EA" w:rsidR="00425FB6"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PERKANČIOSIOS ORGANIZACIJOS IR TIEKĖJO BENDRAVIMO PRIEMONĖS</w:t>
      </w:r>
    </w:p>
    <w:p w14:paraId="7C87041A" w14:textId="26F40D0A"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PARAIŠKŲ PATEIKIMAS</w:t>
      </w:r>
    </w:p>
    <w:p w14:paraId="05528E30" w14:textId="19629EA4"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REIKALAUJAMA KVALIFIKACIJA</w:t>
      </w:r>
    </w:p>
    <w:p w14:paraId="1E3DAF03" w14:textId="64E4D88B"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ŪKIO SUBJEKTŲ GRUPĖS DALYVAVIMAS PIRKIMO PROCEDŪROSE</w:t>
      </w:r>
    </w:p>
    <w:p w14:paraId="4CD33A6F" w14:textId="3ADB8768"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SUBTIEKĖJŲ DALYVAVIMAS PIRKIMO PROCEDŪROSE</w:t>
      </w:r>
    </w:p>
    <w:p w14:paraId="2C3D96FE" w14:textId="03E71D7A" w:rsidR="007A41B3" w:rsidRPr="00E55D29" w:rsidRDefault="007A41B3"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TIEKĖJŲ KVALIFIKACIJOS VERTINIMAS IR PARAIŠKŲ ATMETIMO PRIEŽASTYS</w:t>
      </w:r>
    </w:p>
    <w:p w14:paraId="60CA0C15" w14:textId="06D8682B" w:rsidR="007A41B3" w:rsidRPr="00E55D29" w:rsidRDefault="0006079F"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sz w:val="24"/>
          <w:szCs w:val="24"/>
        </w:rPr>
        <w:t>KVIETIMAS PATEIKTI PASIŪLYMUS</w:t>
      </w:r>
    </w:p>
    <w:p w14:paraId="641CCF3E" w14:textId="7BA601E1" w:rsidR="0006079F"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RENGIMAS, PATEIKIMAS, KEITIMAS</w:t>
      </w:r>
    </w:p>
    <w:p w14:paraId="4F63FC55" w14:textId="6090720E"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PIRKIMO DOKUMENTŲ PAAIŠKINIMAS IR PATIKSLINIMAS</w:t>
      </w:r>
    </w:p>
    <w:p w14:paraId="2D3189D8" w14:textId="6D06729C"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PRADINIO SUSIPAŽINIMO SU PASIŪLYMAIS PROCEDŪRA</w:t>
      </w:r>
    </w:p>
    <w:p w14:paraId="452CE429" w14:textId="62896FF7"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NAGRINĖJIMAS IR PASIŪLYMŲ ATEMTIMO PRIEŽASTYS</w:t>
      </w:r>
    </w:p>
    <w:p w14:paraId="0CFC93C5" w14:textId="59E4FDC5"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VERTINIMAS</w:t>
      </w:r>
    </w:p>
    <w:p w14:paraId="2EDD3987" w14:textId="3DC9362D"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PASIŪLYMŲ EILĖ IR LAIMĖTOJO NUSTATYMAS</w:t>
      </w:r>
    </w:p>
    <w:p w14:paraId="331A46EE" w14:textId="3C89169F"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SUTARTIES NUOSTATOS</w:t>
      </w:r>
    </w:p>
    <w:p w14:paraId="0DBA9F01" w14:textId="076E5561"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PRETENZIJŲ, IEŠKINIŲ TEIKIMAS IR NAGRINĖJIMAS</w:t>
      </w:r>
    </w:p>
    <w:p w14:paraId="3719E757" w14:textId="62B11DC1" w:rsidR="00D20127" w:rsidRPr="00E55D29" w:rsidRDefault="00D20127" w:rsidP="00425FB6">
      <w:pPr>
        <w:pStyle w:val="Sraopastraipa"/>
        <w:numPr>
          <w:ilvl w:val="0"/>
          <w:numId w:val="35"/>
        </w:numPr>
        <w:ind w:right="-358"/>
        <w:rPr>
          <w:rFonts w:ascii="Times New Roman" w:hAnsi="Times New Roman"/>
          <w:color w:val="000000"/>
          <w:sz w:val="24"/>
          <w:szCs w:val="24"/>
        </w:rPr>
      </w:pPr>
      <w:r w:rsidRPr="00E55D29">
        <w:rPr>
          <w:rFonts w:ascii="Times New Roman" w:hAnsi="Times New Roman"/>
          <w:color w:val="000000"/>
          <w:sz w:val="24"/>
          <w:szCs w:val="24"/>
        </w:rPr>
        <w:t>ASMENS DUOMENŲ TVARKYMAS</w:t>
      </w:r>
    </w:p>
    <w:p w14:paraId="11989B59" w14:textId="621B83AE" w:rsidR="00D20127" w:rsidRPr="00E55D29" w:rsidRDefault="00D20127" w:rsidP="00425FB6">
      <w:pPr>
        <w:pStyle w:val="Sraopastraipa"/>
        <w:numPr>
          <w:ilvl w:val="0"/>
          <w:numId w:val="35"/>
        </w:numPr>
        <w:ind w:right="-358"/>
        <w:rPr>
          <w:rFonts w:ascii="Times New Roman" w:hAnsi="Times New Roman"/>
          <w:color w:val="000000"/>
          <w:szCs w:val="24"/>
        </w:rPr>
      </w:pPr>
      <w:r w:rsidRPr="00E55D29">
        <w:rPr>
          <w:rFonts w:ascii="Times New Roman" w:hAnsi="Times New Roman"/>
          <w:color w:val="000000"/>
          <w:sz w:val="24"/>
          <w:szCs w:val="24"/>
        </w:rPr>
        <w:t>BAIGIAMOSIOS NUOSTATOS</w:t>
      </w:r>
    </w:p>
    <w:p w14:paraId="041FDC98" w14:textId="77777777" w:rsidR="009358F1" w:rsidRDefault="009358F1" w:rsidP="009358F1">
      <w:pPr>
        <w:ind w:left="453" w:right="-358"/>
        <w:rPr>
          <w:color w:val="000000"/>
          <w:szCs w:val="24"/>
        </w:rPr>
      </w:pPr>
    </w:p>
    <w:p w14:paraId="007C8F6F" w14:textId="77777777" w:rsidR="00ED1ED7" w:rsidRDefault="00ED1ED7" w:rsidP="009358F1">
      <w:pPr>
        <w:ind w:left="453" w:right="-358"/>
        <w:rPr>
          <w:color w:val="000000"/>
          <w:szCs w:val="24"/>
        </w:rPr>
      </w:pPr>
    </w:p>
    <w:p w14:paraId="1B7B8E6B" w14:textId="77777777" w:rsidR="009358F1" w:rsidRPr="00ED1ED7" w:rsidRDefault="009358F1" w:rsidP="009358F1">
      <w:pPr>
        <w:ind w:left="453" w:right="-358"/>
        <w:rPr>
          <w:b/>
          <w:bCs/>
          <w:color w:val="000000"/>
          <w:szCs w:val="24"/>
        </w:rPr>
      </w:pPr>
      <w:r w:rsidRPr="00ED1ED7">
        <w:rPr>
          <w:b/>
          <w:bCs/>
          <w:color w:val="000000"/>
          <w:szCs w:val="24"/>
        </w:rPr>
        <w:t>PRIEDAI</w:t>
      </w:r>
    </w:p>
    <w:p w14:paraId="051D843E" w14:textId="3B1C9069" w:rsidR="009358F1" w:rsidRDefault="009358F1" w:rsidP="009358F1">
      <w:pPr>
        <w:ind w:left="453" w:right="-358"/>
        <w:rPr>
          <w:color w:val="000000"/>
          <w:szCs w:val="24"/>
        </w:rPr>
      </w:pPr>
      <w:r w:rsidRPr="003905D1">
        <w:t>1 priedas</w:t>
      </w:r>
      <w:r w:rsidR="00CD7EF7">
        <w:t>.</w:t>
      </w:r>
      <w:r w:rsidRPr="003905D1">
        <w:t xml:space="preserve"> </w:t>
      </w:r>
      <w:r w:rsidR="00CD7EF7">
        <w:t>T</w:t>
      </w:r>
      <w:r w:rsidRPr="003905D1">
        <w:t>echninė specifikacija</w:t>
      </w:r>
      <w:r w:rsidR="002F476E">
        <w:t xml:space="preserve"> su priedais</w:t>
      </w:r>
      <w:r w:rsidRPr="003905D1">
        <w:t>.</w:t>
      </w:r>
    </w:p>
    <w:p w14:paraId="1BB8D40D" w14:textId="06D09115" w:rsidR="009358F1" w:rsidRDefault="009358F1" w:rsidP="009358F1">
      <w:pPr>
        <w:ind w:left="453" w:right="-358"/>
        <w:rPr>
          <w:color w:val="000000"/>
          <w:szCs w:val="24"/>
        </w:rPr>
      </w:pPr>
      <w:r>
        <w:t>2</w:t>
      </w:r>
      <w:r w:rsidRPr="003905D1">
        <w:t xml:space="preserve"> priedas</w:t>
      </w:r>
      <w:r w:rsidR="00AB589F">
        <w:t>.</w:t>
      </w:r>
      <w:r w:rsidRPr="003905D1">
        <w:t xml:space="preserve"> Paraiškos forma.</w:t>
      </w:r>
      <w:r w:rsidRPr="003905D1">
        <w:tab/>
      </w:r>
    </w:p>
    <w:p w14:paraId="0FB64463" w14:textId="4E6D04C1" w:rsidR="009358F1" w:rsidRDefault="009358F1" w:rsidP="009358F1">
      <w:pPr>
        <w:ind w:left="453" w:right="-358"/>
      </w:pPr>
      <w:r>
        <w:t>3</w:t>
      </w:r>
      <w:r w:rsidRPr="003905D1">
        <w:t xml:space="preserve"> priedas</w:t>
      </w:r>
      <w:r w:rsidR="00AB589F">
        <w:t>.</w:t>
      </w:r>
      <w:r w:rsidRPr="003905D1">
        <w:t xml:space="preserve"> Sąlygos, kuriomis draudžiamas ir ribojamas tiekėjų dalyvavimas pirkime ir kvalifikacijos</w:t>
      </w:r>
    </w:p>
    <w:p w14:paraId="5A40F24A" w14:textId="145B813A" w:rsidR="00E55D29" w:rsidRDefault="009358F1" w:rsidP="00E55D29">
      <w:pPr>
        <w:ind w:left="453" w:right="-358"/>
        <w:rPr>
          <w:color w:val="000000"/>
          <w:szCs w:val="24"/>
        </w:rPr>
      </w:pPr>
      <w:r w:rsidRPr="003905D1">
        <w:t>reikalavimai.</w:t>
      </w:r>
      <w:r w:rsidRPr="003905D1">
        <w:tab/>
      </w:r>
    </w:p>
    <w:p w14:paraId="09AFF092" w14:textId="7789E960" w:rsidR="00E55D29" w:rsidRDefault="009358F1" w:rsidP="00E55D29">
      <w:pPr>
        <w:ind w:left="453" w:right="-358"/>
        <w:rPr>
          <w:color w:val="000000"/>
          <w:szCs w:val="24"/>
        </w:rPr>
      </w:pPr>
      <w:r>
        <w:t>4</w:t>
      </w:r>
      <w:r w:rsidRPr="003905D1">
        <w:t xml:space="preserve"> priedas</w:t>
      </w:r>
      <w:r w:rsidR="00EA41FB">
        <w:t xml:space="preserve">. </w:t>
      </w:r>
      <w:r w:rsidRPr="003905D1">
        <w:t>Tiekėjo deklaracija.</w:t>
      </w:r>
    </w:p>
    <w:p w14:paraId="04FF4CB3" w14:textId="47C51B27" w:rsidR="00E55D29" w:rsidRDefault="009358F1" w:rsidP="00E55D29">
      <w:pPr>
        <w:ind w:left="453" w:right="-358"/>
        <w:rPr>
          <w:color w:val="000000"/>
          <w:szCs w:val="24"/>
        </w:rPr>
      </w:pPr>
      <w:r>
        <w:t>5</w:t>
      </w:r>
      <w:r w:rsidRPr="003905D1">
        <w:t xml:space="preserve"> priedas</w:t>
      </w:r>
      <w:r w:rsidR="00EA41FB">
        <w:t>.</w:t>
      </w:r>
      <w:r w:rsidRPr="003905D1">
        <w:t xml:space="preserve"> Nacionalinio saugumo deklaracija.</w:t>
      </w:r>
    </w:p>
    <w:p w14:paraId="1B8F6599" w14:textId="3D7180C9" w:rsidR="00E55D29" w:rsidRDefault="009358F1" w:rsidP="00E55D29">
      <w:pPr>
        <w:ind w:left="453" w:right="-358"/>
      </w:pPr>
      <w:r>
        <w:t>6 priedas</w:t>
      </w:r>
      <w:r w:rsidR="00EA41FB">
        <w:t>.</w:t>
      </w:r>
      <w:r>
        <w:t xml:space="preserve"> Informacija apie tiekėją (subtiekėją, subrangovą, kitą sutartinai veikiantį ūkio subjektą, kuri</w:t>
      </w:r>
      <w:r w:rsidR="00E55D29">
        <w:t>ų</w:t>
      </w:r>
    </w:p>
    <w:p w14:paraId="251DEA44" w14:textId="77777777" w:rsidR="00E55D29" w:rsidRDefault="009358F1" w:rsidP="00E55D29">
      <w:pPr>
        <w:ind w:left="453" w:right="-358"/>
        <w:rPr>
          <w:color w:val="000000"/>
          <w:szCs w:val="24"/>
        </w:rPr>
      </w:pPr>
      <w:r>
        <w:t>pajėgumais remiasi, gamintoją ar kontroliuojantį asmenį).</w:t>
      </w:r>
    </w:p>
    <w:p w14:paraId="1FFF8F9B" w14:textId="518C932A" w:rsidR="00E55D29" w:rsidRDefault="009358F1" w:rsidP="00E55D29">
      <w:pPr>
        <w:ind w:left="453" w:right="-358"/>
        <w:rPr>
          <w:color w:val="000000"/>
          <w:szCs w:val="24"/>
        </w:rPr>
      </w:pPr>
      <w:r>
        <w:t>7</w:t>
      </w:r>
      <w:r w:rsidRPr="003905D1">
        <w:t xml:space="preserve"> priedas</w:t>
      </w:r>
      <w:r w:rsidR="00EA41FB">
        <w:t>.</w:t>
      </w:r>
      <w:r w:rsidRPr="003905D1">
        <w:t xml:space="preserve"> Pasiūlymo forma</w:t>
      </w:r>
      <w:r>
        <w:t>.</w:t>
      </w:r>
    </w:p>
    <w:p w14:paraId="461EF64E" w14:textId="3AFB0047" w:rsidR="00E55D29" w:rsidRDefault="009358F1" w:rsidP="00E55D29">
      <w:pPr>
        <w:ind w:left="453" w:right="-358"/>
        <w:rPr>
          <w:color w:val="000000"/>
          <w:szCs w:val="24"/>
        </w:rPr>
      </w:pPr>
      <w:r>
        <w:t>8</w:t>
      </w:r>
      <w:r w:rsidRPr="003905D1">
        <w:t xml:space="preserve"> priedas</w:t>
      </w:r>
      <w:r w:rsidR="00EA41FB">
        <w:t>.</w:t>
      </w:r>
      <w:r w:rsidRPr="003905D1">
        <w:t xml:space="preserve"> </w:t>
      </w:r>
      <w:r>
        <w:rPr>
          <w:szCs w:val="24"/>
        </w:rPr>
        <w:t>Specialiosios paslaugų sutarties sąlygos.</w:t>
      </w:r>
    </w:p>
    <w:p w14:paraId="06E494C8" w14:textId="05F317DB" w:rsidR="009358F1" w:rsidRDefault="009358F1" w:rsidP="00E55D29">
      <w:pPr>
        <w:ind w:left="453" w:right="-358"/>
        <w:rPr>
          <w:szCs w:val="24"/>
        </w:rPr>
      </w:pPr>
      <w:r>
        <w:rPr>
          <w:szCs w:val="24"/>
        </w:rPr>
        <w:t>9 priedas</w:t>
      </w:r>
      <w:r w:rsidR="00EA41FB">
        <w:rPr>
          <w:szCs w:val="24"/>
        </w:rPr>
        <w:t>.</w:t>
      </w:r>
      <w:r>
        <w:rPr>
          <w:szCs w:val="24"/>
        </w:rPr>
        <w:t xml:space="preserve"> Standartinės sutarčių sąlygos asmens duomenų tvarkymo sutartyse.</w:t>
      </w:r>
    </w:p>
    <w:p w14:paraId="481BBBD2" w14:textId="0DFA7619" w:rsidR="00644981" w:rsidRPr="00B82CA6" w:rsidRDefault="00644981" w:rsidP="00E55D29">
      <w:pPr>
        <w:ind w:left="453" w:right="-358"/>
        <w:rPr>
          <w:color w:val="000000"/>
          <w:szCs w:val="24"/>
        </w:rPr>
      </w:pPr>
      <w:r>
        <w:rPr>
          <w:szCs w:val="24"/>
        </w:rPr>
        <w:t xml:space="preserve">10 </w:t>
      </w:r>
      <w:r w:rsidRPr="000A10BD">
        <w:rPr>
          <w:szCs w:val="24"/>
        </w:rPr>
        <w:t xml:space="preserve">priedas. </w:t>
      </w:r>
      <w:r w:rsidR="00615EA5" w:rsidRPr="000A10BD">
        <w:rPr>
          <w:szCs w:val="24"/>
        </w:rPr>
        <w:t xml:space="preserve">Užduotis ir </w:t>
      </w:r>
      <w:r w:rsidR="00615EA5" w:rsidRPr="00B82CA6">
        <w:rPr>
          <w:szCs w:val="24"/>
        </w:rPr>
        <w:t>ekonomiškai naudingiausio pasiūlymo vertinimo metodika</w:t>
      </w:r>
      <w:r w:rsidRPr="00B82CA6">
        <w:rPr>
          <w:szCs w:val="24"/>
        </w:rPr>
        <w:t>.</w:t>
      </w:r>
    </w:p>
    <w:p w14:paraId="0F4EC942" w14:textId="77777777" w:rsidR="00245050" w:rsidRPr="00245050" w:rsidRDefault="009F4936" w:rsidP="00245050">
      <w:pPr>
        <w:ind w:left="453" w:right="-358"/>
        <w:rPr>
          <w:color w:val="000000"/>
          <w:szCs w:val="24"/>
        </w:rPr>
      </w:pPr>
      <w:r w:rsidRPr="00B82CA6">
        <w:rPr>
          <w:color w:val="000000"/>
          <w:szCs w:val="24"/>
        </w:rPr>
        <w:t>1</w:t>
      </w:r>
      <w:r w:rsidRPr="00B82CA6">
        <w:rPr>
          <w:color w:val="000000"/>
          <w:szCs w:val="24"/>
        </w:rPr>
        <w:t>1</w:t>
      </w:r>
      <w:r w:rsidRPr="00B82CA6">
        <w:rPr>
          <w:color w:val="000000"/>
          <w:szCs w:val="24"/>
        </w:rPr>
        <w:t xml:space="preserve"> priedas.</w:t>
      </w:r>
      <w:r w:rsidR="00245050" w:rsidRPr="00B82CA6">
        <w:rPr>
          <w:color w:val="000000"/>
          <w:szCs w:val="24"/>
        </w:rPr>
        <w:t xml:space="preserve"> </w:t>
      </w:r>
      <w:r w:rsidR="00245050" w:rsidRPr="00B82CA6">
        <w:rPr>
          <w:color w:val="000000"/>
          <w:szCs w:val="24"/>
        </w:rPr>
        <w:t>Veiklos partnerio pažinimo anketa.</w:t>
      </w:r>
    </w:p>
    <w:p w14:paraId="10771191" w14:textId="77777777" w:rsidR="00111638" w:rsidRDefault="00111638" w:rsidP="00F1550C">
      <w:pPr>
        <w:ind w:right="-358"/>
        <w:jc w:val="center"/>
        <w:rPr>
          <w:color w:val="000000"/>
          <w:szCs w:val="24"/>
        </w:rPr>
      </w:pPr>
    </w:p>
    <w:p w14:paraId="7096E0EA" w14:textId="77777777" w:rsidR="00ED1ED7" w:rsidRPr="00BB46B1" w:rsidRDefault="00ED1ED7" w:rsidP="00ED1ED7">
      <w:pPr>
        <w:ind w:left="0" w:right="-358" w:firstLine="0"/>
        <w:rPr>
          <w:color w:val="000000"/>
          <w:szCs w:val="24"/>
        </w:rPr>
      </w:pPr>
    </w:p>
    <w:p w14:paraId="1547DB04" w14:textId="77777777" w:rsidR="00023CC7" w:rsidRPr="00BB46B1" w:rsidRDefault="004F312E" w:rsidP="00F1550C">
      <w:pPr>
        <w:pStyle w:val="Antrat1"/>
        <w:ind w:right="-358"/>
        <w:rPr>
          <w:szCs w:val="24"/>
        </w:rPr>
      </w:pPr>
      <w:bookmarkStart w:id="1" w:name="_Toc47844928"/>
      <w:bookmarkStart w:id="2" w:name="_Toc60525482"/>
      <w:bookmarkStart w:id="3" w:name="_Toc126330279"/>
      <w:bookmarkStart w:id="4" w:name="_Toc149199087"/>
      <w:r w:rsidRPr="00BB46B1">
        <w:rPr>
          <w:szCs w:val="24"/>
        </w:rPr>
        <w:lastRenderedPageBreak/>
        <w:t>BENDROSIOS NUOSTATOS</w:t>
      </w:r>
      <w:bookmarkEnd w:id="1"/>
      <w:bookmarkEnd w:id="2"/>
      <w:bookmarkEnd w:id="3"/>
      <w:bookmarkEnd w:id="4"/>
    </w:p>
    <w:p w14:paraId="00A9DC02" w14:textId="77777777" w:rsidR="00D851A6" w:rsidRPr="00BB46B1" w:rsidRDefault="00D851A6" w:rsidP="00F1550C">
      <w:pPr>
        <w:ind w:left="0" w:right="-358" w:firstLine="0"/>
        <w:rPr>
          <w:szCs w:val="24"/>
        </w:rPr>
      </w:pPr>
    </w:p>
    <w:p w14:paraId="375447EF" w14:textId="5554593B" w:rsidR="00ED2731" w:rsidRPr="00E37DC7" w:rsidRDefault="004F312E" w:rsidP="00F1550C">
      <w:pPr>
        <w:pStyle w:val="Stilius2"/>
        <w:numPr>
          <w:ilvl w:val="1"/>
          <w:numId w:val="24"/>
        </w:numPr>
        <w:ind w:left="0" w:right="-358" w:firstLine="360"/>
        <w:rPr>
          <w:b/>
          <w:bCs/>
          <w:sz w:val="24"/>
          <w:szCs w:val="24"/>
        </w:rPr>
      </w:pPr>
      <w:r w:rsidRPr="00BB46B1">
        <w:rPr>
          <w:sz w:val="24"/>
          <w:szCs w:val="24"/>
          <w:lang w:val="lt-LT"/>
        </w:rPr>
        <w:t>Valstybės įmonė Turto bankas</w:t>
      </w:r>
      <w:r w:rsidR="00023CC7" w:rsidRPr="00BB46B1">
        <w:rPr>
          <w:sz w:val="24"/>
          <w:szCs w:val="24"/>
          <w:lang w:val="lt-LT"/>
        </w:rPr>
        <w:t xml:space="preserve">, </w:t>
      </w:r>
      <w:r w:rsidRPr="00BB46B1">
        <w:rPr>
          <w:sz w:val="24"/>
          <w:szCs w:val="24"/>
          <w:lang w:val="lt-LT"/>
        </w:rPr>
        <w:t>adresas Kęstučio g. 45, Vilnius, įmonės kodas 112021042</w:t>
      </w:r>
      <w:r w:rsidR="00023CC7" w:rsidRPr="00BB46B1">
        <w:rPr>
          <w:sz w:val="24"/>
          <w:szCs w:val="24"/>
          <w:lang w:val="lt-LT"/>
        </w:rPr>
        <w:t xml:space="preserve"> </w:t>
      </w:r>
      <w:r w:rsidR="00795625" w:rsidRPr="00BB46B1">
        <w:rPr>
          <w:sz w:val="24"/>
          <w:szCs w:val="24"/>
          <w:lang w:val="lt-LT"/>
        </w:rPr>
        <w:t xml:space="preserve">(toliau – </w:t>
      </w:r>
      <w:r w:rsidR="00023CC7" w:rsidRPr="00BB46B1">
        <w:rPr>
          <w:sz w:val="24"/>
          <w:szCs w:val="24"/>
          <w:lang w:val="lt-LT"/>
        </w:rPr>
        <w:t>Perkančioji organizacija),</w:t>
      </w:r>
      <w:r w:rsidRPr="00BB46B1">
        <w:rPr>
          <w:sz w:val="24"/>
          <w:szCs w:val="24"/>
          <w:lang w:val="lt-LT"/>
        </w:rPr>
        <w:t xml:space="preserve"> numato pirkti</w:t>
      </w:r>
      <w:r w:rsidR="000828D3" w:rsidRPr="00BB46B1">
        <w:rPr>
          <w:rFonts w:eastAsia="Calibri"/>
          <w:sz w:val="24"/>
          <w:szCs w:val="24"/>
          <w:lang w:val="lt-LT"/>
        </w:rPr>
        <w:t xml:space="preserve"> </w:t>
      </w:r>
      <w:r w:rsidR="00FC79F1" w:rsidRPr="00FC79F1">
        <w:rPr>
          <w:rFonts w:eastAsia="Calibri"/>
          <w:b/>
          <w:bCs/>
          <w:sz w:val="24"/>
          <w:szCs w:val="24"/>
          <w:lang w:val="lt-LT"/>
        </w:rPr>
        <w:t>apsaugos bei apsaugos sistemų priežiūros, remonto ir įrengimo</w:t>
      </w:r>
      <w:r w:rsidR="00FC79F1" w:rsidRPr="004C03EC">
        <w:rPr>
          <w:b/>
          <w:bCs/>
          <w:sz w:val="24"/>
          <w:szCs w:val="24"/>
          <w:lang w:val="lt-LT"/>
        </w:rPr>
        <w:t xml:space="preserve"> </w:t>
      </w:r>
      <w:r w:rsidR="004C03EC" w:rsidRPr="004C03EC">
        <w:rPr>
          <w:b/>
          <w:bCs/>
          <w:sz w:val="24"/>
          <w:szCs w:val="24"/>
          <w:lang w:val="lt-LT"/>
        </w:rPr>
        <w:t>paslaug</w:t>
      </w:r>
      <w:r w:rsidR="004C03EC">
        <w:rPr>
          <w:b/>
          <w:bCs/>
          <w:sz w:val="24"/>
          <w:szCs w:val="24"/>
          <w:lang w:val="lt-LT"/>
        </w:rPr>
        <w:t>as</w:t>
      </w:r>
      <w:r w:rsidR="008B2118" w:rsidRPr="00E37DC7">
        <w:rPr>
          <w:b/>
          <w:bCs/>
          <w:sz w:val="24"/>
          <w:szCs w:val="24"/>
          <w:lang w:val="lt-LT"/>
        </w:rPr>
        <w:t>.</w:t>
      </w:r>
    </w:p>
    <w:p w14:paraId="466ECE17" w14:textId="4E60B2EB" w:rsidR="00ED2731" w:rsidRPr="00BB46B1" w:rsidRDefault="008A23EC" w:rsidP="00F1550C">
      <w:pPr>
        <w:pStyle w:val="Stilius2"/>
        <w:numPr>
          <w:ilvl w:val="1"/>
          <w:numId w:val="24"/>
        </w:numPr>
        <w:ind w:left="0" w:right="-358" w:firstLine="360"/>
        <w:rPr>
          <w:sz w:val="24"/>
          <w:szCs w:val="24"/>
          <w:lang w:val="lt-LT"/>
        </w:rPr>
      </w:pPr>
      <w:r w:rsidRPr="00BB46B1">
        <w:rPr>
          <w:sz w:val="24"/>
          <w:szCs w:val="24"/>
          <w:lang w:val="lt-LT"/>
        </w:rPr>
        <w:t>Vartojamos pagrindinės sąvokos, apibrėžtos Lietuvos Respublikos viešųjų pirkimų</w:t>
      </w:r>
      <w:r w:rsidR="0062277C">
        <w:rPr>
          <w:sz w:val="24"/>
          <w:szCs w:val="24"/>
          <w:lang w:val="lt-LT"/>
        </w:rPr>
        <w:t>, atliekamų gynybos ir saugumo srityje,</w:t>
      </w:r>
      <w:r w:rsidRPr="00BB46B1">
        <w:rPr>
          <w:sz w:val="24"/>
          <w:szCs w:val="24"/>
          <w:lang w:val="lt-LT"/>
        </w:rPr>
        <w:t xml:space="preserve"> įstatyme (toliau – </w:t>
      </w:r>
      <w:r w:rsidR="0062277C">
        <w:rPr>
          <w:sz w:val="24"/>
          <w:szCs w:val="24"/>
          <w:lang w:val="lt-LT"/>
        </w:rPr>
        <w:t>Įstatymas</w:t>
      </w:r>
      <w:r w:rsidRPr="00BB46B1">
        <w:rPr>
          <w:sz w:val="24"/>
          <w:szCs w:val="24"/>
          <w:lang w:val="lt-LT"/>
        </w:rPr>
        <w:t>).</w:t>
      </w:r>
    </w:p>
    <w:p w14:paraId="5AF52EAA" w14:textId="7C78B053" w:rsidR="00ED2731" w:rsidRPr="00BB46B1" w:rsidRDefault="008A23EC" w:rsidP="00F1550C">
      <w:pPr>
        <w:pStyle w:val="Stilius2"/>
        <w:numPr>
          <w:ilvl w:val="1"/>
          <w:numId w:val="24"/>
        </w:numPr>
        <w:ind w:left="0" w:right="-358" w:firstLine="360"/>
        <w:rPr>
          <w:sz w:val="24"/>
          <w:szCs w:val="24"/>
          <w:lang w:val="lt-LT"/>
        </w:rPr>
      </w:pPr>
      <w:r w:rsidRPr="00BB46B1">
        <w:rPr>
          <w:sz w:val="24"/>
          <w:szCs w:val="24"/>
          <w:lang w:val="lt-LT"/>
        </w:rPr>
        <w:t xml:space="preserve">Pirkimas vykdomas vadovaujantis </w:t>
      </w:r>
      <w:r w:rsidR="00EA02E3" w:rsidRPr="00EA02E3">
        <w:rPr>
          <w:sz w:val="24"/>
          <w:szCs w:val="24"/>
          <w:lang w:val="lt-LT"/>
        </w:rPr>
        <w:t>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EA02E3" w:rsidRPr="003905D1">
        <w:rPr>
          <w:lang w:val="lt-LT"/>
        </w:rPr>
        <w:tab/>
      </w:r>
    </w:p>
    <w:p w14:paraId="0C8043E7" w14:textId="77777777" w:rsidR="00C40FF2"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Pirkimas atliekamas laikantis lygiateisiškumo, nediskriminavimo, abipusio pripažinimo, proporcingumo, skaidrumo principų ir konfidencialumo bei nešališkumo reikalavimų.</w:t>
      </w:r>
    </w:p>
    <w:p w14:paraId="34B6F0EB" w14:textId="1444643C" w:rsidR="00ED2731" w:rsidRPr="00181FDF" w:rsidRDefault="00181FDF" w:rsidP="00F1550C">
      <w:pPr>
        <w:pStyle w:val="Stilius2"/>
        <w:numPr>
          <w:ilvl w:val="1"/>
          <w:numId w:val="24"/>
        </w:numPr>
        <w:ind w:left="0" w:right="-358" w:firstLine="360"/>
        <w:rPr>
          <w:sz w:val="24"/>
          <w:szCs w:val="24"/>
          <w:lang w:val="lt-LT"/>
        </w:rPr>
      </w:pPr>
      <w:r w:rsidRPr="00181FDF">
        <w:rPr>
          <w:sz w:val="24"/>
          <w:szCs w:val="24"/>
          <w:lang w:val="lt-LT"/>
        </w:rPr>
        <w:t>Pirkimo dokumentuose vartojamos sąvokos suprantamos taip, kaip jos apibrėžtos Įstatyme ir Lietuvos Respublikos viešųjų pirkimų įstatyme.</w:t>
      </w:r>
    </w:p>
    <w:p w14:paraId="4D134A7F" w14:textId="77777777" w:rsidR="00ED2731" w:rsidRPr="00BB46B1" w:rsidRDefault="00F92274" w:rsidP="00F1550C">
      <w:pPr>
        <w:pStyle w:val="Stilius2"/>
        <w:numPr>
          <w:ilvl w:val="1"/>
          <w:numId w:val="24"/>
        </w:numPr>
        <w:ind w:left="0" w:right="-358" w:firstLine="360"/>
        <w:rPr>
          <w:sz w:val="24"/>
          <w:szCs w:val="24"/>
          <w:lang w:val="lt-LT"/>
        </w:rPr>
      </w:pPr>
      <w:r w:rsidRPr="00BB46B1">
        <w:rPr>
          <w:sz w:val="24"/>
          <w:szCs w:val="24"/>
          <w:lang w:val="lt-LT"/>
        </w:rPr>
        <w:t>Išankstinis informacinis skelbimas apie šį pirkimą nebuvo skelbtas.</w:t>
      </w:r>
    </w:p>
    <w:p w14:paraId="5DB22C2D" w14:textId="308EC1C1" w:rsidR="00E16179" w:rsidRPr="00E16179" w:rsidRDefault="00E16179" w:rsidP="00F1550C">
      <w:pPr>
        <w:pStyle w:val="Stilius2"/>
        <w:numPr>
          <w:ilvl w:val="1"/>
          <w:numId w:val="24"/>
        </w:numPr>
        <w:ind w:left="0" w:right="-358" w:firstLine="360"/>
        <w:rPr>
          <w:sz w:val="24"/>
          <w:szCs w:val="24"/>
          <w:lang w:val="lt-LT"/>
        </w:rPr>
      </w:pPr>
      <w:r>
        <w:rPr>
          <w:sz w:val="24"/>
          <w:szCs w:val="24"/>
          <w:lang w:val="lt-LT"/>
        </w:rPr>
        <w:t xml:space="preserve">Skelbimas apie pirkimą paskelbtas </w:t>
      </w:r>
      <w:r w:rsidR="00C0345F">
        <w:rPr>
          <w:sz w:val="24"/>
          <w:szCs w:val="24"/>
          <w:lang w:val="lt-LT"/>
        </w:rPr>
        <w:t xml:space="preserve">Įstatymo nustatyta tvarka. </w:t>
      </w:r>
    </w:p>
    <w:p w14:paraId="6BF300BC" w14:textId="0DFA78E8" w:rsidR="00ED2731" w:rsidRPr="00BB46B1" w:rsidRDefault="003463BC" w:rsidP="00F1550C">
      <w:pPr>
        <w:pStyle w:val="Stilius2"/>
        <w:numPr>
          <w:ilvl w:val="1"/>
          <w:numId w:val="24"/>
        </w:numPr>
        <w:ind w:left="0" w:right="-358" w:firstLine="360"/>
        <w:rPr>
          <w:sz w:val="24"/>
          <w:szCs w:val="24"/>
          <w:lang w:val="lt-LT"/>
        </w:rPr>
      </w:pPr>
      <w:r w:rsidRPr="00BB46B1">
        <w:rPr>
          <w:rFonts w:eastAsia="Arial Unicode MS"/>
          <w:sz w:val="24"/>
          <w:szCs w:val="24"/>
          <w:lang w:val="lt-LT"/>
        </w:rPr>
        <w:t xml:space="preserve">Pirkimas, vadovaujantis </w:t>
      </w:r>
      <w:r w:rsidR="002E734D">
        <w:rPr>
          <w:rFonts w:eastAsia="Arial Unicode MS"/>
          <w:sz w:val="24"/>
          <w:szCs w:val="24"/>
          <w:lang w:val="lt-LT"/>
        </w:rPr>
        <w:t>Įstatymu</w:t>
      </w:r>
      <w:r w:rsidRPr="00BB46B1">
        <w:rPr>
          <w:rFonts w:eastAsia="Arial Unicode MS"/>
          <w:sz w:val="24"/>
          <w:szCs w:val="24"/>
          <w:lang w:val="lt-LT"/>
        </w:rPr>
        <w:t xml:space="preserve">, vykdomas </w:t>
      </w:r>
      <w:r w:rsidR="00B0013D" w:rsidRPr="00BB46B1">
        <w:rPr>
          <w:sz w:val="24"/>
          <w:szCs w:val="24"/>
          <w:lang w:val="lt-LT"/>
        </w:rPr>
        <w:t xml:space="preserve">Centrinės viešųjų pirkimų informacinės sistemos (toliau – CVP IS) </w:t>
      </w:r>
      <w:r w:rsidR="00B0013D" w:rsidRPr="00BB46B1">
        <w:rPr>
          <w:rFonts w:eastAsia="Arial Unicode MS"/>
          <w:sz w:val="24"/>
          <w:szCs w:val="24"/>
          <w:lang w:val="lt-LT"/>
        </w:rPr>
        <w:t xml:space="preserve">priemonėmis </w:t>
      </w:r>
      <w:r w:rsidRPr="00BB46B1">
        <w:rPr>
          <w:rFonts w:eastAsia="Arial Unicode MS"/>
          <w:sz w:val="24"/>
          <w:szCs w:val="24"/>
          <w:lang w:val="lt-LT"/>
        </w:rPr>
        <w:t xml:space="preserve">elektroniniu būdu. Elektroninėmis priemonėmis pasiūlymus gali teikti tik </w:t>
      </w:r>
      <w:r w:rsidR="00F13D4C" w:rsidRPr="00BB46B1">
        <w:rPr>
          <w:rFonts w:eastAsia="Arial Unicode MS"/>
          <w:sz w:val="24"/>
          <w:szCs w:val="24"/>
          <w:lang w:val="lt-LT"/>
        </w:rPr>
        <w:t xml:space="preserve">CVP IS adresu: </w:t>
      </w:r>
      <w:hyperlink r:id="rId9" w:history="1">
        <w:r w:rsidR="00F13D4C" w:rsidRPr="00BB46B1">
          <w:rPr>
            <w:rStyle w:val="Hipersaitas"/>
            <w:rFonts w:eastAsia="Arial Unicode MS"/>
            <w:color w:val="auto"/>
            <w:sz w:val="24"/>
            <w:szCs w:val="24"/>
            <w:u w:val="none"/>
            <w:lang w:val="lt-LT"/>
          </w:rPr>
          <w:t>https://pirkimai.eviesiejipirkimai.lt/</w:t>
        </w:r>
      </w:hyperlink>
      <w:r w:rsidR="00F13D4C" w:rsidRPr="00BB46B1">
        <w:rPr>
          <w:rFonts w:eastAsia="Arial Unicode MS"/>
          <w:sz w:val="24"/>
          <w:szCs w:val="24"/>
          <w:lang w:val="lt-LT"/>
        </w:rPr>
        <w:t xml:space="preserve"> registruoti </w:t>
      </w:r>
      <w:r w:rsidRPr="00BB46B1">
        <w:rPr>
          <w:rFonts w:eastAsia="Arial Unicode MS"/>
          <w:sz w:val="24"/>
          <w:szCs w:val="24"/>
          <w:lang w:val="lt-LT"/>
        </w:rPr>
        <w:t>tiekėjai</w:t>
      </w:r>
      <w:r w:rsidR="00F13D4C" w:rsidRPr="00BB46B1">
        <w:rPr>
          <w:rFonts w:eastAsia="Arial Unicode MS"/>
          <w:sz w:val="24"/>
          <w:szCs w:val="24"/>
          <w:lang w:val="lt-LT"/>
        </w:rPr>
        <w:t xml:space="preserve">. </w:t>
      </w:r>
      <w:r w:rsidR="00F13D4C" w:rsidRPr="00BB46B1">
        <w:rPr>
          <w:sz w:val="24"/>
          <w:szCs w:val="24"/>
          <w:lang w:val="lt-LT"/>
        </w:rPr>
        <w:t xml:space="preserve">Tiekėjai pasiūlymus turi pateikti ir bendravimas su tiekėjais vyksta tik CVP IS priemonėmis. Bet kokia informacija, </w:t>
      </w:r>
      <w:r w:rsidR="000904E9" w:rsidRPr="00BB46B1">
        <w:rPr>
          <w:sz w:val="24"/>
          <w:szCs w:val="24"/>
          <w:lang w:val="lt-LT"/>
        </w:rPr>
        <w:t>pirkimo</w:t>
      </w:r>
      <w:r w:rsidR="00F13D4C" w:rsidRPr="00BB46B1">
        <w:rPr>
          <w:sz w:val="24"/>
          <w:szCs w:val="24"/>
          <w:lang w:val="lt-LT"/>
        </w:rPr>
        <w:t xml:space="preserve"> sąlygų paaiškinimai, pranešimai ar kitas </w:t>
      </w:r>
      <w:r w:rsidR="000904E9" w:rsidRPr="00BB46B1">
        <w:rPr>
          <w:sz w:val="24"/>
          <w:szCs w:val="24"/>
          <w:lang w:val="lt-LT"/>
        </w:rPr>
        <w:t>P</w:t>
      </w:r>
      <w:r w:rsidR="00F13D4C" w:rsidRPr="00BB46B1">
        <w:rPr>
          <w:sz w:val="24"/>
          <w:szCs w:val="24"/>
          <w:lang w:val="lt-LT"/>
        </w:rPr>
        <w:t>erkančiosios organizacijos ir tiekėjo susirašinėjimas yra vykdomas tik CVP IS susirašinėjimo priemonėmis.</w:t>
      </w:r>
    </w:p>
    <w:p w14:paraId="11D58254" w14:textId="77777777" w:rsidR="00ED2731"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Perkančioji organizacija yra pridėtinės vertės mokesčio (toliau – PVM) mokėtoja.</w:t>
      </w:r>
    </w:p>
    <w:p w14:paraId="236547CD" w14:textId="6CABB1EB" w:rsidR="003463BC" w:rsidRPr="00BB46B1" w:rsidRDefault="003463BC" w:rsidP="00F1550C">
      <w:pPr>
        <w:pStyle w:val="Stilius2"/>
        <w:numPr>
          <w:ilvl w:val="1"/>
          <w:numId w:val="24"/>
        </w:numPr>
        <w:ind w:left="0" w:right="-358" w:firstLine="360"/>
        <w:rPr>
          <w:sz w:val="24"/>
          <w:szCs w:val="24"/>
          <w:lang w:val="lt-LT"/>
        </w:rPr>
      </w:pPr>
      <w:r w:rsidRPr="00BB46B1">
        <w:rPr>
          <w:sz w:val="24"/>
          <w:szCs w:val="24"/>
          <w:lang w:val="lt-LT"/>
        </w:rPr>
        <w:t>Visos pirkimo sąlygos nustatytos pirkimo dokumentuose, kuriuos sudaro:</w:t>
      </w:r>
    </w:p>
    <w:p w14:paraId="17205EDA" w14:textId="77777777" w:rsidR="00ED2731" w:rsidRPr="00BB46B1" w:rsidRDefault="003463BC" w:rsidP="00F1550C">
      <w:pPr>
        <w:pStyle w:val="Stilius2"/>
        <w:numPr>
          <w:ilvl w:val="2"/>
          <w:numId w:val="24"/>
        </w:numPr>
        <w:ind w:left="0" w:right="-358" w:firstLine="360"/>
        <w:rPr>
          <w:sz w:val="24"/>
          <w:szCs w:val="24"/>
          <w:lang w:val="lt-LT"/>
        </w:rPr>
      </w:pPr>
      <w:r w:rsidRPr="00BB46B1">
        <w:rPr>
          <w:sz w:val="24"/>
          <w:szCs w:val="24"/>
          <w:lang w:val="lt-LT"/>
        </w:rPr>
        <w:t>skelbimas apie pirkimą</w:t>
      </w:r>
      <w:r w:rsidR="00795625" w:rsidRPr="00BB46B1">
        <w:rPr>
          <w:sz w:val="24"/>
          <w:szCs w:val="24"/>
          <w:lang w:val="lt-LT"/>
        </w:rPr>
        <w:t>.</w:t>
      </w:r>
    </w:p>
    <w:p w14:paraId="59E00CE1" w14:textId="77777777" w:rsidR="00ED2731" w:rsidRPr="00BB46B1" w:rsidRDefault="00D84BD6" w:rsidP="00F1550C">
      <w:pPr>
        <w:pStyle w:val="Stilius2"/>
        <w:numPr>
          <w:ilvl w:val="2"/>
          <w:numId w:val="24"/>
        </w:numPr>
        <w:ind w:left="0" w:right="-358" w:firstLine="360"/>
        <w:rPr>
          <w:sz w:val="24"/>
          <w:szCs w:val="24"/>
          <w:lang w:val="lt-LT"/>
        </w:rPr>
      </w:pPr>
      <w:r w:rsidRPr="00BB46B1">
        <w:rPr>
          <w:sz w:val="24"/>
          <w:szCs w:val="24"/>
          <w:lang w:val="lt-LT"/>
        </w:rPr>
        <w:t>šio</w:t>
      </w:r>
      <w:r w:rsidR="003463BC" w:rsidRPr="00BB46B1">
        <w:rPr>
          <w:sz w:val="24"/>
          <w:szCs w:val="24"/>
          <w:lang w:val="lt-LT"/>
        </w:rPr>
        <w:t xml:space="preserve"> </w:t>
      </w:r>
      <w:r w:rsidRPr="00BB46B1">
        <w:rPr>
          <w:sz w:val="24"/>
          <w:szCs w:val="24"/>
          <w:lang w:val="lt-LT"/>
        </w:rPr>
        <w:t>pirkimo</w:t>
      </w:r>
      <w:r w:rsidR="003463BC" w:rsidRPr="00BB46B1">
        <w:rPr>
          <w:sz w:val="24"/>
          <w:szCs w:val="24"/>
          <w:lang w:val="lt-LT"/>
        </w:rPr>
        <w:t xml:space="preserve"> sąlygos (kartu su priedais)</w:t>
      </w:r>
      <w:r w:rsidR="00795625" w:rsidRPr="00BB46B1">
        <w:rPr>
          <w:sz w:val="24"/>
          <w:szCs w:val="24"/>
          <w:lang w:val="lt-LT"/>
        </w:rPr>
        <w:t>.</w:t>
      </w:r>
    </w:p>
    <w:p w14:paraId="61D875B3" w14:textId="77777777" w:rsidR="00ED2731" w:rsidRPr="00BB46B1" w:rsidRDefault="003463BC" w:rsidP="00F1550C">
      <w:pPr>
        <w:pStyle w:val="Stilius2"/>
        <w:numPr>
          <w:ilvl w:val="2"/>
          <w:numId w:val="24"/>
        </w:numPr>
        <w:ind w:left="0" w:right="-358" w:firstLine="360"/>
        <w:rPr>
          <w:sz w:val="24"/>
          <w:szCs w:val="24"/>
          <w:lang w:val="lt-LT"/>
        </w:rPr>
      </w:pPr>
      <w:r w:rsidRPr="00BB46B1">
        <w:rPr>
          <w:sz w:val="24"/>
          <w:szCs w:val="24"/>
          <w:lang w:val="lt-LT"/>
        </w:rPr>
        <w:t xml:space="preserve">galimi </w:t>
      </w:r>
      <w:r w:rsidR="00F13D4C" w:rsidRPr="00BB46B1">
        <w:rPr>
          <w:sz w:val="24"/>
          <w:szCs w:val="24"/>
          <w:lang w:val="lt-LT"/>
        </w:rPr>
        <w:t xml:space="preserve">pirkimo </w:t>
      </w:r>
      <w:r w:rsidRPr="00BB46B1">
        <w:rPr>
          <w:sz w:val="24"/>
          <w:szCs w:val="24"/>
          <w:lang w:val="lt-LT"/>
        </w:rPr>
        <w:t>dokumentų paaiškinimai (patikslinimai) bei atsakymai į tiekėjų klausimus</w:t>
      </w:r>
      <w:r w:rsidR="00795625" w:rsidRPr="00BB46B1">
        <w:rPr>
          <w:sz w:val="24"/>
          <w:szCs w:val="24"/>
          <w:lang w:val="lt-LT"/>
        </w:rPr>
        <w:t>.</w:t>
      </w:r>
    </w:p>
    <w:p w14:paraId="11D72A36" w14:textId="77777777" w:rsidR="00A81186" w:rsidRDefault="00F13D4C" w:rsidP="00A81186">
      <w:pPr>
        <w:pStyle w:val="Stilius2"/>
        <w:numPr>
          <w:ilvl w:val="2"/>
          <w:numId w:val="24"/>
        </w:numPr>
        <w:ind w:left="0" w:right="-358" w:firstLine="360"/>
        <w:rPr>
          <w:sz w:val="24"/>
          <w:szCs w:val="24"/>
          <w:lang w:val="lt-LT"/>
        </w:rPr>
      </w:pPr>
      <w:r w:rsidRPr="00BB46B1">
        <w:rPr>
          <w:sz w:val="24"/>
          <w:szCs w:val="24"/>
          <w:lang w:val="lt-LT"/>
        </w:rPr>
        <w:t>kita CVP IS priemonėmis pateikta informacija</w:t>
      </w:r>
      <w:r w:rsidR="000904E9" w:rsidRPr="00BB46B1">
        <w:rPr>
          <w:sz w:val="24"/>
          <w:szCs w:val="24"/>
          <w:lang w:val="lt-LT"/>
        </w:rPr>
        <w:t>.</w:t>
      </w:r>
      <w:r w:rsidRPr="00BB46B1">
        <w:rPr>
          <w:sz w:val="24"/>
          <w:szCs w:val="24"/>
          <w:lang w:val="lt-LT"/>
        </w:rPr>
        <w:t xml:space="preserve"> </w:t>
      </w:r>
    </w:p>
    <w:p w14:paraId="35988850" w14:textId="77777777" w:rsidR="001522F8" w:rsidRDefault="0063636E" w:rsidP="001522F8">
      <w:pPr>
        <w:pStyle w:val="Stilius2"/>
        <w:ind w:left="360" w:right="-358" w:firstLine="0"/>
        <w:rPr>
          <w:sz w:val="24"/>
          <w:szCs w:val="24"/>
          <w:lang w:val="lt-LT"/>
        </w:rPr>
      </w:pPr>
      <w:r>
        <w:rPr>
          <w:sz w:val="24"/>
          <w:szCs w:val="24"/>
          <w:lang w:val="lt-LT"/>
        </w:rPr>
        <w:t xml:space="preserve">1.11. </w:t>
      </w:r>
      <w:r w:rsidR="003463BC" w:rsidRPr="00A81186">
        <w:rPr>
          <w:sz w:val="24"/>
          <w:szCs w:val="24"/>
          <w:lang w:val="lt-LT"/>
        </w:rPr>
        <w:t>Pasiūlymus konkursui tiekėjai rengia savo lėšomis.</w:t>
      </w:r>
    </w:p>
    <w:p w14:paraId="155C4909" w14:textId="77777777" w:rsidR="001522F8" w:rsidRDefault="001522F8" w:rsidP="001522F8">
      <w:pPr>
        <w:pStyle w:val="Stilius2"/>
        <w:ind w:left="0" w:right="-358" w:firstLine="360"/>
        <w:rPr>
          <w:sz w:val="24"/>
          <w:szCs w:val="24"/>
          <w:lang w:val="lt-LT"/>
        </w:rPr>
      </w:pPr>
      <w:r>
        <w:rPr>
          <w:sz w:val="24"/>
          <w:szCs w:val="24"/>
          <w:lang w:val="lt-LT"/>
        </w:rPr>
        <w:t xml:space="preserve">1.12. </w:t>
      </w:r>
      <w:r w:rsidR="003463BC" w:rsidRPr="00BB46B1">
        <w:rPr>
          <w:sz w:val="24"/>
          <w:szCs w:val="24"/>
          <w:lang w:val="lt-LT"/>
        </w:rPr>
        <w:t xml:space="preserve">Pateikdamas savo pasiūlymą, </w:t>
      </w:r>
      <w:r w:rsidR="000904E9" w:rsidRPr="00BB46B1">
        <w:rPr>
          <w:sz w:val="24"/>
          <w:szCs w:val="24"/>
          <w:lang w:val="lt-LT"/>
        </w:rPr>
        <w:t>pirkimo</w:t>
      </w:r>
      <w:r w:rsidR="003463BC" w:rsidRPr="00BB46B1">
        <w:rPr>
          <w:sz w:val="24"/>
          <w:szCs w:val="24"/>
          <w:lang w:val="lt-LT"/>
        </w:rPr>
        <w:t xml:space="preserve"> dalyvis sutinka su visais pirkimo dokumentų reikalavimais ir </w:t>
      </w:r>
      <w:r w:rsidR="00F13D4C" w:rsidRPr="00BB46B1">
        <w:rPr>
          <w:sz w:val="24"/>
          <w:szCs w:val="24"/>
          <w:lang w:val="lt-LT"/>
        </w:rPr>
        <w:t>pirkimo</w:t>
      </w:r>
      <w:r w:rsidR="003463BC" w:rsidRPr="00BB46B1">
        <w:rPr>
          <w:sz w:val="24"/>
          <w:szCs w:val="24"/>
          <w:lang w:val="lt-LT"/>
        </w:rPr>
        <w:t xml:space="preserve"> sutarties sąlygomis ir atsisako taikyti bet kokias kitas, nenumatytas sąlygas.</w:t>
      </w:r>
      <w:bookmarkStart w:id="5" w:name="_Toc47844929"/>
      <w:bookmarkStart w:id="6" w:name="_Toc60525483"/>
    </w:p>
    <w:p w14:paraId="5BAB42B8" w14:textId="77573204" w:rsidR="00462919" w:rsidRPr="007A2D4F" w:rsidRDefault="001522F8" w:rsidP="00462919">
      <w:pPr>
        <w:pStyle w:val="Stilius2"/>
        <w:ind w:left="0" w:right="-358" w:firstLine="360"/>
        <w:rPr>
          <w:sz w:val="24"/>
          <w:szCs w:val="24"/>
          <w:lang w:val="lt-LT"/>
        </w:rPr>
      </w:pPr>
      <w:r>
        <w:rPr>
          <w:sz w:val="24"/>
          <w:szCs w:val="24"/>
          <w:lang w:val="lt-LT"/>
        </w:rPr>
        <w:t xml:space="preserve">1.13. </w:t>
      </w:r>
      <w:r w:rsidR="00BF7EB7" w:rsidRPr="007A2D4F">
        <w:rPr>
          <w:sz w:val="24"/>
          <w:szCs w:val="24"/>
          <w:lang w:val="lt-LT"/>
        </w:rPr>
        <w:t xml:space="preserve">Tiesioginį ryšį su tiekėjais įgalioti palaikyti: dėl pirkimo procedūrų – Viešųjų pirkimų </w:t>
      </w:r>
      <w:r w:rsidR="00B055CC" w:rsidRPr="007A2D4F">
        <w:rPr>
          <w:sz w:val="24"/>
          <w:szCs w:val="24"/>
          <w:lang w:val="lt-LT"/>
        </w:rPr>
        <w:t>skyriaus</w:t>
      </w:r>
      <w:r w:rsidR="00BF7EB7" w:rsidRPr="007A2D4F">
        <w:rPr>
          <w:sz w:val="24"/>
          <w:szCs w:val="24"/>
          <w:lang w:val="lt-LT"/>
        </w:rPr>
        <w:t xml:space="preserve"> </w:t>
      </w:r>
      <w:r w:rsidR="00F26AE9" w:rsidRPr="007A2D4F">
        <w:rPr>
          <w:sz w:val="24"/>
          <w:szCs w:val="24"/>
          <w:lang w:val="lt-LT"/>
        </w:rPr>
        <w:t xml:space="preserve">vyriausioji </w:t>
      </w:r>
      <w:r w:rsidR="00BF7EB7" w:rsidRPr="007A2D4F">
        <w:rPr>
          <w:sz w:val="24"/>
          <w:szCs w:val="24"/>
          <w:lang w:val="lt-LT"/>
        </w:rPr>
        <w:t>viešųjų pirkimų specialist</w:t>
      </w:r>
      <w:r w:rsidR="00B055CC" w:rsidRPr="007A2D4F">
        <w:rPr>
          <w:sz w:val="24"/>
          <w:szCs w:val="24"/>
          <w:lang w:val="lt-LT"/>
        </w:rPr>
        <w:t xml:space="preserve">ė </w:t>
      </w:r>
      <w:r w:rsidR="00F26AE9" w:rsidRPr="007A2D4F">
        <w:rPr>
          <w:sz w:val="24"/>
          <w:szCs w:val="24"/>
          <w:lang w:val="lt-LT"/>
        </w:rPr>
        <w:t xml:space="preserve">Sigita </w:t>
      </w:r>
      <w:proofErr w:type="spellStart"/>
      <w:r w:rsidR="00F26AE9" w:rsidRPr="007A2D4F">
        <w:rPr>
          <w:sz w:val="24"/>
          <w:szCs w:val="24"/>
          <w:lang w:val="lt-LT"/>
        </w:rPr>
        <w:t>Stankevičenė</w:t>
      </w:r>
      <w:proofErr w:type="spellEnd"/>
      <w:r w:rsidR="00B055CC" w:rsidRPr="007A2D4F">
        <w:rPr>
          <w:sz w:val="24"/>
          <w:szCs w:val="24"/>
          <w:lang w:val="lt-LT"/>
        </w:rPr>
        <w:t xml:space="preserve">, tel. </w:t>
      </w:r>
      <w:r w:rsidR="00FC51B5" w:rsidRPr="007A2D4F">
        <w:rPr>
          <w:sz w:val="24"/>
          <w:szCs w:val="24"/>
          <w:lang w:val="lt-LT"/>
        </w:rPr>
        <w:t>+370</w:t>
      </w:r>
      <w:r w:rsidR="00D505EB" w:rsidRPr="007A2D4F">
        <w:rPr>
          <w:sz w:val="24"/>
          <w:szCs w:val="24"/>
          <w:lang w:val="lt-LT"/>
        </w:rPr>
        <w:t> </w:t>
      </w:r>
      <w:r w:rsidR="00F26AE9" w:rsidRPr="007A2D4F">
        <w:rPr>
          <w:sz w:val="24"/>
          <w:szCs w:val="24"/>
          <w:lang w:val="lt-LT"/>
        </w:rPr>
        <w:t>60758832</w:t>
      </w:r>
      <w:r w:rsidR="00B055CC" w:rsidRPr="007A2D4F">
        <w:rPr>
          <w:sz w:val="24"/>
          <w:szCs w:val="24"/>
          <w:lang w:val="lt-LT"/>
        </w:rPr>
        <w:t xml:space="preserve">, el. paštas </w:t>
      </w:r>
      <w:hyperlink r:id="rId10" w:history="1">
        <w:r w:rsidR="00F26AE9" w:rsidRPr="007A2D4F">
          <w:rPr>
            <w:rStyle w:val="Hipersaitas"/>
            <w:color w:val="auto"/>
            <w:sz w:val="24"/>
            <w:szCs w:val="24"/>
            <w:u w:val="none"/>
            <w:lang w:val="lt-LT"/>
          </w:rPr>
          <w:t>sigita</w:t>
        </w:r>
        <w:r w:rsidR="00B94A30" w:rsidRPr="007A2D4F">
          <w:rPr>
            <w:rStyle w:val="Hipersaitas"/>
            <w:color w:val="auto"/>
            <w:sz w:val="24"/>
            <w:szCs w:val="24"/>
            <w:u w:val="none"/>
            <w:lang w:val="lt-LT"/>
          </w:rPr>
          <w:t>.</w:t>
        </w:r>
        <w:r w:rsidR="00F26AE9" w:rsidRPr="007A2D4F">
          <w:rPr>
            <w:rStyle w:val="Hipersaitas"/>
            <w:color w:val="auto"/>
            <w:sz w:val="24"/>
            <w:szCs w:val="24"/>
            <w:u w:val="none"/>
            <w:lang w:val="lt-LT"/>
          </w:rPr>
          <w:t>stankevicie</w:t>
        </w:r>
        <w:r w:rsidR="00B94A30" w:rsidRPr="007A2D4F">
          <w:rPr>
            <w:rStyle w:val="Hipersaitas"/>
            <w:color w:val="auto"/>
            <w:sz w:val="24"/>
            <w:szCs w:val="24"/>
            <w:u w:val="none"/>
            <w:lang w:val="lt-LT"/>
          </w:rPr>
          <w:t>ne@turtas.lt</w:t>
        </w:r>
      </w:hyperlink>
      <w:r w:rsidR="00B055CC" w:rsidRPr="007A2D4F">
        <w:rPr>
          <w:sz w:val="24"/>
          <w:szCs w:val="24"/>
          <w:lang w:val="lt-LT"/>
        </w:rPr>
        <w:t>.</w:t>
      </w:r>
    </w:p>
    <w:p w14:paraId="659FF531" w14:textId="4C30E586" w:rsidR="00462919" w:rsidRPr="007A2D4F" w:rsidRDefault="005D4B25" w:rsidP="00462919">
      <w:pPr>
        <w:pStyle w:val="Stilius2"/>
        <w:ind w:left="0" w:right="-358" w:firstLine="360"/>
        <w:rPr>
          <w:sz w:val="24"/>
          <w:szCs w:val="24"/>
          <w:lang w:val="lt-LT"/>
        </w:rPr>
      </w:pPr>
      <w:r w:rsidRPr="007A2D4F">
        <w:rPr>
          <w:sz w:val="24"/>
          <w:szCs w:val="24"/>
          <w:lang w:val="lt-LT"/>
        </w:rPr>
        <w:t>1.</w:t>
      </w:r>
      <w:r w:rsidR="00843447" w:rsidRPr="007A2D4F">
        <w:rPr>
          <w:sz w:val="24"/>
          <w:szCs w:val="24"/>
          <w:lang w:val="lt-LT"/>
        </w:rPr>
        <w:t xml:space="preserve">14. </w:t>
      </w:r>
      <w:r w:rsidR="00462919" w:rsidRPr="007A2D4F">
        <w:rPr>
          <w:sz w:val="24"/>
          <w:szCs w:val="24"/>
          <w:lang w:val="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bookmarkStart w:id="7" w:name="_Hlk165375832"/>
      <w:r w:rsidR="00462919" w:rsidRPr="007A2D4F">
        <w:rPr>
          <w:i/>
          <w:iCs/>
          <w:sz w:val="24"/>
          <w:szCs w:val="24"/>
          <w:lang w:val="lt-LT"/>
        </w:rPr>
        <w:t xml:space="preserve">“ </w:t>
      </w:r>
      <w:r w:rsidR="00462919" w:rsidRPr="007A2D4F">
        <w:rPr>
          <w:sz w:val="24"/>
          <w:szCs w:val="24"/>
          <w:lang w:val="lt-LT"/>
        </w:rPr>
        <w:t>4.4.</w:t>
      </w:r>
      <w:r w:rsidR="00975B98" w:rsidRPr="007A2D4F">
        <w:rPr>
          <w:sz w:val="24"/>
          <w:szCs w:val="24"/>
          <w:lang w:val="lt-LT"/>
        </w:rPr>
        <w:t>1</w:t>
      </w:r>
      <w:r w:rsidR="00462919" w:rsidRPr="007A2D4F">
        <w:rPr>
          <w:sz w:val="24"/>
          <w:szCs w:val="24"/>
          <w:lang w:val="lt-LT"/>
        </w:rPr>
        <w:t xml:space="preserve"> </w:t>
      </w:r>
      <w:r w:rsidR="00E0043F" w:rsidRPr="007A2D4F">
        <w:rPr>
          <w:sz w:val="24"/>
          <w:szCs w:val="24"/>
          <w:lang w:val="lt-LT"/>
        </w:rPr>
        <w:t xml:space="preserve">ir </w:t>
      </w:r>
      <w:r w:rsidR="00462919" w:rsidRPr="007A2D4F">
        <w:rPr>
          <w:sz w:val="24"/>
          <w:szCs w:val="24"/>
          <w:lang w:val="lt-LT"/>
        </w:rPr>
        <w:t>4.4.</w:t>
      </w:r>
      <w:r w:rsidR="00E0043F" w:rsidRPr="007A2D4F">
        <w:rPr>
          <w:sz w:val="24"/>
          <w:szCs w:val="24"/>
          <w:lang w:val="lt-LT"/>
        </w:rPr>
        <w:t>3</w:t>
      </w:r>
      <w:r w:rsidR="00462919" w:rsidRPr="007A2D4F">
        <w:rPr>
          <w:sz w:val="24"/>
          <w:szCs w:val="24"/>
          <w:lang w:val="lt-LT"/>
        </w:rPr>
        <w:t xml:space="preserve"> </w:t>
      </w:r>
      <w:r w:rsidR="00E0043F" w:rsidRPr="007A2D4F">
        <w:rPr>
          <w:bCs/>
          <w:iCs/>
          <w:sz w:val="24"/>
          <w:szCs w:val="24"/>
          <w:lang w:val="lt-LT"/>
        </w:rPr>
        <w:t xml:space="preserve">papunkčiuose </w:t>
      </w:r>
      <w:r w:rsidR="00462919" w:rsidRPr="007A2D4F">
        <w:rPr>
          <w:bCs/>
          <w:iCs/>
          <w:sz w:val="24"/>
          <w:szCs w:val="24"/>
          <w:lang w:val="lt-LT"/>
        </w:rPr>
        <w:t>nustatytus aplinkosauginius principus</w:t>
      </w:r>
      <w:bookmarkEnd w:id="7"/>
      <w:r w:rsidR="00462919" w:rsidRPr="007A2D4F">
        <w:rPr>
          <w:sz w:val="24"/>
          <w:szCs w:val="24"/>
          <w:lang w:val="lt-LT"/>
        </w:rPr>
        <w:t>.</w:t>
      </w:r>
    </w:p>
    <w:p w14:paraId="70715C42" w14:textId="448E5508" w:rsidR="005D4B25" w:rsidRPr="00BB46B1" w:rsidRDefault="005D4B25" w:rsidP="001522F8">
      <w:pPr>
        <w:pStyle w:val="Stilius2"/>
        <w:ind w:left="0" w:right="-358" w:firstLine="360"/>
        <w:rPr>
          <w:sz w:val="24"/>
          <w:szCs w:val="24"/>
          <w:lang w:val="lt-LT"/>
        </w:rPr>
      </w:pPr>
    </w:p>
    <w:p w14:paraId="646A5543" w14:textId="77777777" w:rsidR="007B0335" w:rsidRPr="00BB46B1" w:rsidRDefault="007B0335" w:rsidP="00F1550C">
      <w:pPr>
        <w:ind w:right="-358"/>
        <w:rPr>
          <w:szCs w:val="24"/>
          <w:lang w:eastAsia="ar-SA"/>
        </w:rPr>
      </w:pPr>
    </w:p>
    <w:p w14:paraId="44E1B1A2" w14:textId="77777777" w:rsidR="004F312E" w:rsidRPr="00BB46B1" w:rsidRDefault="004F312E" w:rsidP="00F1550C">
      <w:pPr>
        <w:pStyle w:val="Antrat1"/>
        <w:ind w:right="-358"/>
        <w:rPr>
          <w:szCs w:val="24"/>
        </w:rPr>
      </w:pPr>
      <w:bookmarkStart w:id="8" w:name="_Toc126330280"/>
      <w:bookmarkStart w:id="9" w:name="_Toc149199088"/>
      <w:r w:rsidRPr="00BB46B1">
        <w:rPr>
          <w:szCs w:val="24"/>
        </w:rPr>
        <w:t>PIRKIMO OBJEKTAS</w:t>
      </w:r>
      <w:bookmarkEnd w:id="5"/>
      <w:bookmarkEnd w:id="6"/>
      <w:bookmarkEnd w:id="8"/>
      <w:bookmarkEnd w:id="9"/>
    </w:p>
    <w:p w14:paraId="21687A35" w14:textId="77777777" w:rsidR="00835709" w:rsidRPr="00BB46B1" w:rsidRDefault="00835709" w:rsidP="00F1550C">
      <w:pPr>
        <w:ind w:right="-358" w:firstLine="539"/>
        <w:jc w:val="center"/>
        <w:rPr>
          <w:b/>
          <w:color w:val="000000"/>
          <w:szCs w:val="24"/>
        </w:rPr>
      </w:pPr>
    </w:p>
    <w:p w14:paraId="4024FB60"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bookmarkStart w:id="10" w:name="_Toc47844930"/>
      <w:bookmarkStart w:id="11" w:name="_Toc60525484"/>
    </w:p>
    <w:p w14:paraId="65CC6D96"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7288CAB0" w14:textId="32A85726" w:rsidR="00167B96" w:rsidRPr="00E37DC7" w:rsidRDefault="00BF7EB7" w:rsidP="00F1550C">
      <w:pPr>
        <w:pStyle w:val="Betarp1"/>
        <w:numPr>
          <w:ilvl w:val="1"/>
          <w:numId w:val="10"/>
        </w:numPr>
        <w:ind w:left="0" w:right="-358" w:firstLine="567"/>
        <w:rPr>
          <w:b/>
          <w:bCs/>
          <w:szCs w:val="24"/>
        </w:rPr>
      </w:pPr>
      <w:r w:rsidRPr="00E37DC7">
        <w:rPr>
          <w:sz w:val="24"/>
          <w:szCs w:val="24"/>
        </w:rPr>
        <w:t xml:space="preserve">Pirkimo objektas </w:t>
      </w:r>
      <w:r w:rsidR="00D366CA" w:rsidRPr="00E37DC7">
        <w:rPr>
          <w:b/>
          <w:sz w:val="24"/>
          <w:szCs w:val="24"/>
        </w:rPr>
        <w:t xml:space="preserve"> - </w:t>
      </w:r>
      <w:r w:rsidR="00A26AF4" w:rsidRPr="00A26AF4">
        <w:rPr>
          <w:b/>
          <w:bCs/>
          <w:sz w:val="24"/>
          <w:szCs w:val="24"/>
        </w:rPr>
        <w:t xml:space="preserve">apsaugos bei apsaugos sistemų priežiūros, remonto ir įrengimo </w:t>
      </w:r>
      <w:r w:rsidR="006E72FF">
        <w:rPr>
          <w:b/>
          <w:bCs/>
          <w:sz w:val="24"/>
          <w:szCs w:val="24"/>
        </w:rPr>
        <w:t xml:space="preserve">paslaugos </w:t>
      </w:r>
      <w:r w:rsidR="00FA0AB8" w:rsidRPr="00E37DC7">
        <w:rPr>
          <w:sz w:val="24"/>
          <w:szCs w:val="24"/>
        </w:rPr>
        <w:t xml:space="preserve">(toliau – </w:t>
      </w:r>
      <w:r w:rsidR="0017379A" w:rsidRPr="00E37DC7">
        <w:rPr>
          <w:sz w:val="24"/>
          <w:szCs w:val="24"/>
        </w:rPr>
        <w:t xml:space="preserve"> pirkimas</w:t>
      </w:r>
      <w:r w:rsidR="00FA0AB8" w:rsidRPr="00E37DC7">
        <w:rPr>
          <w:sz w:val="24"/>
          <w:szCs w:val="24"/>
        </w:rPr>
        <w:t>), kuri</w:t>
      </w:r>
      <w:r w:rsidR="00621968" w:rsidRPr="00E37DC7">
        <w:rPr>
          <w:sz w:val="24"/>
          <w:szCs w:val="24"/>
        </w:rPr>
        <w:t>o</w:t>
      </w:r>
      <w:r w:rsidR="007C68A4" w:rsidRPr="00E37DC7">
        <w:rPr>
          <w:sz w:val="24"/>
          <w:szCs w:val="24"/>
        </w:rPr>
        <w:t>s</w:t>
      </w:r>
      <w:r w:rsidR="00FA0AB8" w:rsidRPr="00E37DC7">
        <w:rPr>
          <w:sz w:val="24"/>
          <w:szCs w:val="24"/>
        </w:rPr>
        <w:t xml:space="preserve"> detalizuot</w:t>
      </w:r>
      <w:r w:rsidR="00621968" w:rsidRPr="00E37DC7">
        <w:rPr>
          <w:sz w:val="24"/>
          <w:szCs w:val="24"/>
        </w:rPr>
        <w:t>o</w:t>
      </w:r>
      <w:r w:rsidR="00FA0AB8" w:rsidRPr="00E37DC7">
        <w:rPr>
          <w:sz w:val="24"/>
          <w:szCs w:val="24"/>
        </w:rPr>
        <w:t>s techninė</w:t>
      </w:r>
      <w:r w:rsidR="007C68A4" w:rsidRPr="00E37DC7">
        <w:rPr>
          <w:sz w:val="24"/>
          <w:szCs w:val="24"/>
        </w:rPr>
        <w:t>j</w:t>
      </w:r>
      <w:r w:rsidR="00FA0AB8" w:rsidRPr="00E37DC7">
        <w:rPr>
          <w:sz w:val="24"/>
          <w:szCs w:val="24"/>
        </w:rPr>
        <w:t>e specifikacijo</w:t>
      </w:r>
      <w:r w:rsidR="007C68A4" w:rsidRPr="00E37DC7">
        <w:rPr>
          <w:sz w:val="24"/>
          <w:szCs w:val="24"/>
        </w:rPr>
        <w:t>j</w:t>
      </w:r>
      <w:r w:rsidR="00FA0AB8" w:rsidRPr="00E37DC7">
        <w:rPr>
          <w:sz w:val="24"/>
          <w:szCs w:val="24"/>
        </w:rPr>
        <w:t>e, pateikto</w:t>
      </w:r>
      <w:r w:rsidR="00621968" w:rsidRPr="00E37DC7">
        <w:rPr>
          <w:sz w:val="24"/>
          <w:szCs w:val="24"/>
        </w:rPr>
        <w:t>j</w:t>
      </w:r>
      <w:r w:rsidR="00FA0AB8" w:rsidRPr="00E37DC7">
        <w:rPr>
          <w:sz w:val="24"/>
          <w:szCs w:val="24"/>
        </w:rPr>
        <w:t xml:space="preserve">e šių pirkimo dokumentų </w:t>
      </w:r>
      <w:r w:rsidR="00DF6427">
        <w:rPr>
          <w:sz w:val="24"/>
          <w:szCs w:val="24"/>
        </w:rPr>
        <w:t>1</w:t>
      </w:r>
      <w:r w:rsidR="00FA0AB8" w:rsidRPr="00DF6427">
        <w:rPr>
          <w:sz w:val="24"/>
          <w:szCs w:val="24"/>
        </w:rPr>
        <w:t xml:space="preserve"> priede</w:t>
      </w:r>
      <w:r w:rsidR="00A23BB3" w:rsidRPr="00E37DC7">
        <w:rPr>
          <w:sz w:val="24"/>
          <w:szCs w:val="24"/>
        </w:rPr>
        <w:t>.</w:t>
      </w:r>
    </w:p>
    <w:p w14:paraId="6FA4D113" w14:textId="360CDC1F" w:rsidR="00653712" w:rsidRPr="00BB46B1" w:rsidRDefault="00653712" w:rsidP="00F1550C">
      <w:pPr>
        <w:pStyle w:val="Betarp1"/>
        <w:numPr>
          <w:ilvl w:val="1"/>
          <w:numId w:val="10"/>
        </w:numPr>
        <w:ind w:left="0" w:right="-358" w:firstLine="567"/>
        <w:rPr>
          <w:sz w:val="24"/>
          <w:szCs w:val="24"/>
        </w:rPr>
      </w:pPr>
      <w:r w:rsidRPr="00BB46B1">
        <w:rPr>
          <w:sz w:val="24"/>
          <w:szCs w:val="24"/>
        </w:rPr>
        <w:t xml:space="preserve">Paslaugų teikimo terminas </w:t>
      </w:r>
      <w:r w:rsidR="00DB489B" w:rsidRPr="00BB46B1">
        <w:rPr>
          <w:sz w:val="24"/>
          <w:szCs w:val="24"/>
        </w:rPr>
        <w:t xml:space="preserve"> - </w:t>
      </w:r>
      <w:r w:rsidR="00040BD1">
        <w:rPr>
          <w:sz w:val="24"/>
          <w:szCs w:val="24"/>
        </w:rPr>
        <w:t>36</w:t>
      </w:r>
      <w:r w:rsidR="00DB489B" w:rsidRPr="00BB46B1">
        <w:rPr>
          <w:sz w:val="24"/>
          <w:szCs w:val="24"/>
        </w:rPr>
        <w:t xml:space="preserve"> mėnesi</w:t>
      </w:r>
      <w:r w:rsidR="006E72FF">
        <w:rPr>
          <w:sz w:val="24"/>
          <w:szCs w:val="24"/>
        </w:rPr>
        <w:t>ai</w:t>
      </w:r>
      <w:r w:rsidR="00FC51B5">
        <w:rPr>
          <w:sz w:val="24"/>
          <w:szCs w:val="24"/>
        </w:rPr>
        <w:t xml:space="preserve"> nuo sutarties įsigaliojimo dienos</w:t>
      </w:r>
      <w:r w:rsidR="00DB489B" w:rsidRPr="00BB46B1">
        <w:rPr>
          <w:sz w:val="24"/>
          <w:szCs w:val="24"/>
        </w:rPr>
        <w:t>.</w:t>
      </w:r>
    </w:p>
    <w:p w14:paraId="3F80BA39" w14:textId="397D8E18" w:rsidR="008B2118" w:rsidRPr="00FC51B5" w:rsidRDefault="00FC51B5" w:rsidP="00F1550C">
      <w:pPr>
        <w:pStyle w:val="Betarp1"/>
        <w:numPr>
          <w:ilvl w:val="1"/>
          <w:numId w:val="10"/>
        </w:numPr>
        <w:ind w:left="0" w:right="-358" w:firstLine="567"/>
        <w:rPr>
          <w:sz w:val="24"/>
          <w:szCs w:val="24"/>
        </w:rPr>
      </w:pPr>
      <w:r w:rsidRPr="00FC51B5">
        <w:rPr>
          <w:sz w:val="24"/>
          <w:szCs w:val="24"/>
        </w:rPr>
        <w:t>Pirkimo objektas į pirkimo dalis neskaidomas</w:t>
      </w:r>
      <w:r>
        <w:rPr>
          <w:sz w:val="24"/>
          <w:szCs w:val="24"/>
        </w:rPr>
        <w:t>.</w:t>
      </w:r>
      <w:r w:rsidRPr="00FC51B5">
        <w:rPr>
          <w:sz w:val="24"/>
          <w:szCs w:val="24"/>
        </w:rPr>
        <w:t xml:space="preserve"> </w:t>
      </w:r>
    </w:p>
    <w:p w14:paraId="34EE3082" w14:textId="73A0074E" w:rsidR="00F87AFD" w:rsidRDefault="00FC51B5" w:rsidP="00F1550C">
      <w:pPr>
        <w:pStyle w:val="Betarp1"/>
        <w:numPr>
          <w:ilvl w:val="1"/>
          <w:numId w:val="10"/>
        </w:numPr>
        <w:ind w:right="-358" w:hanging="279"/>
        <w:rPr>
          <w:sz w:val="24"/>
          <w:szCs w:val="24"/>
        </w:rPr>
      </w:pPr>
      <w:r w:rsidRPr="00FC51B5">
        <w:rPr>
          <w:sz w:val="24"/>
          <w:szCs w:val="24"/>
        </w:rPr>
        <w:t>Pasiūlymas turi būti pateiktas visai apimčiai, neskaidant jos smulkiau</w:t>
      </w:r>
      <w:r w:rsidR="00537DDE" w:rsidRPr="00BB46B1">
        <w:rPr>
          <w:sz w:val="24"/>
          <w:szCs w:val="24"/>
        </w:rPr>
        <w:t>.</w:t>
      </w:r>
    </w:p>
    <w:p w14:paraId="65DD2387" w14:textId="77777777" w:rsidR="00537DDE" w:rsidRPr="00BB46B1" w:rsidRDefault="00537DDE" w:rsidP="00F1550C">
      <w:pPr>
        <w:pStyle w:val="Betarp1"/>
        <w:ind w:right="-358" w:firstLine="454"/>
        <w:rPr>
          <w:sz w:val="24"/>
          <w:szCs w:val="24"/>
        </w:rPr>
      </w:pPr>
    </w:p>
    <w:p w14:paraId="0A00A163" w14:textId="7D80FBA5" w:rsidR="006C6117" w:rsidRPr="00BB46B1" w:rsidRDefault="00815365" w:rsidP="00F1550C">
      <w:pPr>
        <w:pStyle w:val="Antrat1"/>
        <w:ind w:right="-358"/>
        <w:rPr>
          <w:szCs w:val="24"/>
        </w:rPr>
      </w:pPr>
      <w:bookmarkStart w:id="12" w:name="_Toc126330281"/>
      <w:bookmarkStart w:id="13" w:name="_Toc149199089"/>
      <w:r w:rsidRPr="00BB46B1">
        <w:rPr>
          <w:caps w:val="0"/>
          <w:szCs w:val="24"/>
        </w:rPr>
        <w:lastRenderedPageBreak/>
        <w:t>PERKANČIOSIOS ORGANIZACIJOS IR TIEKĖJO BENDRAVIMO PRIEMONĖS</w:t>
      </w:r>
      <w:bookmarkEnd w:id="12"/>
      <w:bookmarkEnd w:id="13"/>
      <w:r w:rsidRPr="00BB46B1">
        <w:rPr>
          <w:caps w:val="0"/>
          <w:szCs w:val="24"/>
        </w:rPr>
        <w:t xml:space="preserve"> </w:t>
      </w:r>
    </w:p>
    <w:p w14:paraId="553C0E3B" w14:textId="77777777" w:rsidR="006C6117" w:rsidRPr="00BB46B1" w:rsidRDefault="006C6117" w:rsidP="00F1550C">
      <w:pPr>
        <w:pStyle w:val="Betarp1"/>
        <w:ind w:right="-358"/>
        <w:rPr>
          <w:sz w:val="24"/>
          <w:szCs w:val="24"/>
        </w:rPr>
      </w:pPr>
    </w:p>
    <w:p w14:paraId="7BFAE145"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62A10D39" w14:textId="77777777" w:rsidR="00A26BF2" w:rsidRPr="00BB46B1" w:rsidRDefault="006C6117" w:rsidP="00F1550C">
      <w:pPr>
        <w:pStyle w:val="Betarp1"/>
        <w:numPr>
          <w:ilvl w:val="1"/>
          <w:numId w:val="10"/>
        </w:numPr>
        <w:ind w:left="0" w:right="-358" w:firstLine="567"/>
        <w:rPr>
          <w:sz w:val="24"/>
          <w:szCs w:val="24"/>
        </w:rPr>
      </w:pPr>
      <w:r w:rsidRPr="00BB46B1">
        <w:rPr>
          <w:sz w:val="24"/>
          <w:szCs w:val="24"/>
        </w:rPr>
        <w:t xml:space="preserve">Perkančiosios organizacijos ir tiekėjo bendravimas vyksta tik CVP IS priemonėmis, išskyrus:  </w:t>
      </w:r>
    </w:p>
    <w:p w14:paraId="578538F8" w14:textId="77777777" w:rsidR="00A26BF2" w:rsidRPr="00BB46B1" w:rsidRDefault="006C6117" w:rsidP="00F1550C">
      <w:pPr>
        <w:pStyle w:val="Betarp1"/>
        <w:numPr>
          <w:ilvl w:val="2"/>
          <w:numId w:val="10"/>
        </w:numPr>
        <w:ind w:left="0" w:right="-358" w:firstLine="567"/>
        <w:rPr>
          <w:sz w:val="24"/>
          <w:szCs w:val="24"/>
        </w:rPr>
      </w:pPr>
      <w:r w:rsidRPr="00BB46B1">
        <w:rPr>
          <w:color w:val="000000"/>
          <w:sz w:val="24"/>
          <w:szCs w:val="24"/>
        </w:rPr>
        <w:t xml:space="preserve">bendravimą pasirašant sutartį ir keičiantis informacija dėl sutarties pasirašymo, jeigu Perkančioji organizacija siųsdama kvietimą pasirašyti sutartį, nurodo kitas bendravimo priemones. </w:t>
      </w:r>
    </w:p>
    <w:p w14:paraId="2CE76633" w14:textId="78D06E36" w:rsidR="006C6117" w:rsidRPr="00BB46B1" w:rsidRDefault="006C6117" w:rsidP="00F1550C">
      <w:pPr>
        <w:pStyle w:val="Betarp1"/>
        <w:numPr>
          <w:ilvl w:val="2"/>
          <w:numId w:val="10"/>
        </w:numPr>
        <w:ind w:left="0" w:right="-358" w:firstLine="567"/>
        <w:rPr>
          <w:sz w:val="24"/>
          <w:szCs w:val="24"/>
        </w:rPr>
      </w:pPr>
      <w:r w:rsidRPr="00BB46B1">
        <w:rPr>
          <w:color w:val="000000"/>
          <w:sz w:val="24"/>
          <w:szCs w:val="24"/>
        </w:rPr>
        <w:t>pretenzijų pateikimą</w:t>
      </w:r>
      <w:r w:rsidR="00283432" w:rsidRPr="00BB46B1">
        <w:rPr>
          <w:color w:val="000000"/>
          <w:sz w:val="24"/>
          <w:szCs w:val="24"/>
        </w:rPr>
        <w:t xml:space="preserve"> </w:t>
      </w:r>
      <w:r w:rsidRPr="00BB46B1">
        <w:rPr>
          <w:color w:val="000000"/>
          <w:sz w:val="24"/>
          <w:szCs w:val="24"/>
        </w:rPr>
        <w:t>(</w:t>
      </w:r>
      <w:r w:rsidR="00283432" w:rsidRPr="00BB46B1">
        <w:rPr>
          <w:color w:val="000000"/>
          <w:sz w:val="24"/>
          <w:szCs w:val="24"/>
        </w:rPr>
        <w:t>pretenzijos teikiamos elektroninėmis priemonėmis</w:t>
      </w:r>
      <w:r w:rsidRPr="00BB46B1">
        <w:rPr>
          <w:color w:val="000000"/>
          <w:sz w:val="24"/>
          <w:szCs w:val="24"/>
        </w:rPr>
        <w:t xml:space="preserve">). </w:t>
      </w:r>
    </w:p>
    <w:p w14:paraId="44487FC7" w14:textId="77777777" w:rsidR="00A26BF2" w:rsidRPr="00BB46B1" w:rsidRDefault="006C6117" w:rsidP="00F1550C">
      <w:pPr>
        <w:pStyle w:val="Betarp1"/>
        <w:numPr>
          <w:ilvl w:val="1"/>
          <w:numId w:val="10"/>
        </w:numPr>
        <w:ind w:left="0" w:right="-358" w:firstLine="567"/>
        <w:rPr>
          <w:sz w:val="24"/>
          <w:szCs w:val="24"/>
        </w:rPr>
      </w:pPr>
      <w:r w:rsidRPr="00BB46B1">
        <w:rPr>
          <w:color w:val="000000"/>
          <w:sz w:val="24"/>
          <w:szCs w:val="24"/>
        </w:rPr>
        <w:t xml:space="preserve">Mokomąją medžiagą, kaip prisijungti ir naudotis CVP IS, galima rasti Viešųjų pirkimų tarnybos tinklalapyje </w:t>
      </w:r>
      <w:hyperlink r:id="rId11" w:history="1">
        <w:r w:rsidRPr="00BB46B1">
          <w:rPr>
            <w:rStyle w:val="Hipersaitas"/>
            <w:sz w:val="24"/>
            <w:szCs w:val="24"/>
          </w:rPr>
          <w:t>www.vpt.lrv.lt</w:t>
        </w:r>
      </w:hyperlink>
      <w:r w:rsidRPr="00BB46B1">
        <w:rPr>
          <w:color w:val="000000"/>
          <w:sz w:val="24"/>
          <w:szCs w:val="24"/>
        </w:rPr>
        <w:t xml:space="preserve">. </w:t>
      </w:r>
    </w:p>
    <w:p w14:paraId="2C5AD98C" w14:textId="77777777" w:rsidR="006C6117" w:rsidRPr="00BB46B1" w:rsidRDefault="006C6117" w:rsidP="00F1550C">
      <w:pPr>
        <w:pStyle w:val="Betarp1"/>
        <w:numPr>
          <w:ilvl w:val="1"/>
          <w:numId w:val="10"/>
        </w:numPr>
        <w:ind w:left="0" w:right="-358" w:firstLine="567"/>
        <w:rPr>
          <w:sz w:val="24"/>
          <w:szCs w:val="24"/>
        </w:rPr>
      </w:pPr>
      <w:r w:rsidRPr="00BB46B1">
        <w:rPr>
          <w:color w:val="000000"/>
          <w:sz w:val="24"/>
          <w:szCs w:val="24"/>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3458AB0C" w14:textId="77777777" w:rsidR="006C6117" w:rsidRPr="00BB46B1" w:rsidRDefault="006C6117" w:rsidP="00F1550C">
      <w:pPr>
        <w:autoSpaceDE w:val="0"/>
        <w:adjustRightInd w:val="0"/>
        <w:ind w:right="-358" w:firstLine="567"/>
        <w:rPr>
          <w:color w:val="000000"/>
          <w:szCs w:val="24"/>
        </w:rPr>
      </w:pPr>
    </w:p>
    <w:p w14:paraId="6F0468CD" w14:textId="77777777" w:rsidR="00013753" w:rsidRDefault="009F3A9E" w:rsidP="00F1550C">
      <w:pPr>
        <w:pStyle w:val="Antrat1"/>
        <w:ind w:right="-358"/>
        <w:rPr>
          <w:szCs w:val="24"/>
        </w:rPr>
      </w:pPr>
      <w:bookmarkStart w:id="14" w:name="_Toc126330282"/>
      <w:bookmarkStart w:id="15" w:name="_Toc149199090"/>
      <w:r>
        <w:rPr>
          <w:szCs w:val="24"/>
        </w:rPr>
        <w:t>PARAIŠKŲ PATEIKIMAS</w:t>
      </w:r>
    </w:p>
    <w:p w14:paraId="767A3977" w14:textId="4EDE59F8" w:rsidR="00013753" w:rsidRDefault="00013753" w:rsidP="00F1550C">
      <w:pPr>
        <w:ind w:right="-358"/>
      </w:pPr>
    </w:p>
    <w:p w14:paraId="64B4B362" w14:textId="63F9A546" w:rsidR="00013753" w:rsidRPr="00A64522" w:rsidRDefault="00BE506D" w:rsidP="00F1550C">
      <w:pPr>
        <w:pStyle w:val="Antrat2"/>
        <w:ind w:right="-358" w:hanging="7644"/>
      </w:pPr>
      <w:r w:rsidRPr="00A64522">
        <w:t xml:space="preserve">Tiekėjai rengia ir pateikia paraiškas dalyvauti ribotame konkurse. </w:t>
      </w:r>
      <w:r w:rsidRPr="00A64522">
        <w:rPr>
          <w:b/>
          <w:bCs/>
        </w:rPr>
        <w:t>Paraiškoje turi būti</w:t>
      </w:r>
      <w:r w:rsidRPr="00A64522">
        <w:t>:</w:t>
      </w:r>
    </w:p>
    <w:p w14:paraId="66098EC1" w14:textId="38B956CC" w:rsidR="001146CC" w:rsidRPr="00A64522" w:rsidRDefault="002C1D32" w:rsidP="00F1550C">
      <w:pPr>
        <w:pStyle w:val="Antrat3"/>
        <w:ind w:left="0" w:right="-358" w:firstLine="567"/>
      </w:pPr>
      <w:r w:rsidRPr="00A64522">
        <w:t>įgaliojimas ar kitas dokumentas (pvz., pareigybės aprašymas), suteikiantis teisę pasirašyti tiekėjo paraišką, kai paraišką elektroniniu parašu pasirašo ne juridinio asmens vadovas, o jo įgaliotas asmuo;</w:t>
      </w:r>
    </w:p>
    <w:p w14:paraId="1003DC30" w14:textId="21FAB849" w:rsidR="00391AB7" w:rsidRPr="000C5E8D" w:rsidRDefault="002A7E63" w:rsidP="00F13866">
      <w:pPr>
        <w:pStyle w:val="Antrat3"/>
        <w:ind w:left="0" w:right="-358" w:firstLine="567"/>
      </w:pPr>
      <w:r w:rsidRPr="000C5E8D">
        <w:t xml:space="preserve">užpildyta paraiška pagal pirkimo sąlygų </w:t>
      </w:r>
      <w:r w:rsidR="00A71647" w:rsidRPr="000C5E8D">
        <w:t>2</w:t>
      </w:r>
      <w:r w:rsidRPr="000C5E8D">
        <w:t xml:space="preserve"> priede „Paraiškos forma“ nustatytą paraiškos formą;</w:t>
      </w:r>
    </w:p>
    <w:p w14:paraId="4058B4FC" w14:textId="4E3335A0" w:rsidR="002A7E63" w:rsidRPr="000C5E8D" w:rsidRDefault="004B4FF5" w:rsidP="00F13866">
      <w:pPr>
        <w:pStyle w:val="Antrat3"/>
        <w:ind w:left="0" w:right="-358" w:firstLine="567"/>
      </w:pPr>
      <w:r w:rsidRPr="000C5E8D">
        <w:t xml:space="preserve">sąlygų, kuriomis draudžiamas ir ribojamas tiekėjų dalyvavimas pirkime nebuvimą ir kvalifikacijos reikalavimus, nustatytus pirkimo sąlygų </w:t>
      </w:r>
      <w:r w:rsidR="00A64522" w:rsidRPr="000C5E8D">
        <w:t>3</w:t>
      </w:r>
      <w:r w:rsidRPr="000C5E8D">
        <w:t xml:space="preserve"> priede „Sąlygos, kuriomis draudžiamas ir ribojamas tiekėjų dalyvavimas pirkime ir kvalifikacijos reikalavimai“ pagrindžiantys dokumentai;</w:t>
      </w:r>
    </w:p>
    <w:p w14:paraId="1D8D3050" w14:textId="1FDCD1C9" w:rsidR="004C2C17" w:rsidRPr="000C5E8D" w:rsidRDefault="004C2C17" w:rsidP="00F1550C">
      <w:pPr>
        <w:pStyle w:val="Antrat3"/>
        <w:ind w:right="-358" w:firstLine="387"/>
      </w:pPr>
      <w:r w:rsidRPr="000C5E8D">
        <w:t xml:space="preserve">užpildytas pirkimo sąlygų </w:t>
      </w:r>
      <w:r w:rsidR="00A64522" w:rsidRPr="000C5E8D">
        <w:t xml:space="preserve">4 </w:t>
      </w:r>
      <w:r w:rsidRPr="000C5E8D">
        <w:t>priedas „Tiekėjo deklaracija“</w:t>
      </w:r>
      <w:r w:rsidR="00CB0B69" w:rsidRPr="000C5E8D">
        <w:t>;</w:t>
      </w:r>
    </w:p>
    <w:p w14:paraId="2B5B842D" w14:textId="1DBEEA05" w:rsidR="00CB0B69" w:rsidRPr="00A64522" w:rsidRDefault="00CB0B69" w:rsidP="00F13866">
      <w:pPr>
        <w:pStyle w:val="Antrat3"/>
        <w:ind w:left="0" w:right="-358" w:firstLine="567"/>
      </w:pPr>
      <w:r w:rsidRPr="000C5E8D">
        <w:t xml:space="preserve">užpildytas pirkimo sąlygų </w:t>
      </w:r>
      <w:r w:rsidR="005749AE" w:rsidRPr="000C5E8D">
        <w:t xml:space="preserve">5 </w:t>
      </w:r>
      <w:r w:rsidRPr="000C5E8D">
        <w:t>priedas „Nacionalinio</w:t>
      </w:r>
      <w:r w:rsidRPr="00A64522">
        <w:t xml:space="preserve"> saugumo reikalavimų atitikties deklaracija“</w:t>
      </w:r>
      <w:r w:rsidR="00B2557A" w:rsidRPr="00A64522">
        <w:t>;</w:t>
      </w:r>
    </w:p>
    <w:p w14:paraId="361F9DE9" w14:textId="5197D136" w:rsidR="00B2557A" w:rsidRPr="00A64522" w:rsidRDefault="00B2557A" w:rsidP="00F13866">
      <w:pPr>
        <w:pStyle w:val="Antrat3"/>
        <w:ind w:left="0" w:right="-358" w:firstLine="567"/>
      </w:pPr>
      <w:r w:rsidRPr="00A64522">
        <w:t xml:space="preserve">užpildytas pirkimo sąlygų </w:t>
      </w:r>
      <w:r w:rsidR="005749AE">
        <w:t>6</w:t>
      </w:r>
      <w:r w:rsidRPr="00A64522">
        <w:t xml:space="preserve"> priedas „Informacija apie tiekėją (subtiekėją, subrangovą, kitą sutartinai veikiantį ūkio subjektą, kurio pajėgumais remiasi, </w:t>
      </w:r>
      <w:r w:rsidR="009710F6" w:rsidRPr="00A64522">
        <w:t>gamintoją ar kontroliuojantį asmenį“, ir jame nurodyti dokumentai.</w:t>
      </w:r>
    </w:p>
    <w:p w14:paraId="010B64C2" w14:textId="2F8331A9" w:rsidR="009710F6" w:rsidRPr="00A64522" w:rsidRDefault="009710F6" w:rsidP="00F1550C">
      <w:pPr>
        <w:pStyle w:val="Antrat3"/>
        <w:ind w:right="-358" w:firstLine="387"/>
      </w:pPr>
      <w:r w:rsidRPr="00A64522">
        <w:t>Jungtinės veiklos sutartis, jeigu dalyvauja ūkio subjektų grupė.</w:t>
      </w:r>
    </w:p>
    <w:p w14:paraId="55E3013A" w14:textId="31BCC726" w:rsidR="006B12E5" w:rsidRPr="00A64522" w:rsidRDefault="00711A4A" w:rsidP="00F13866">
      <w:pPr>
        <w:ind w:left="0" w:right="-358" w:firstLine="567"/>
      </w:pPr>
      <w:r w:rsidRPr="00A64522">
        <w:t xml:space="preserve">4.2. </w:t>
      </w:r>
      <w:r w:rsidR="005942CE" w:rsidRPr="00A64522">
        <w:t>Paraiška turi būti pateikta elektroninėmis priemonėmis, naudojant CVP IS, pasiekiamoje adresu https://viesiejipirkimai.lt,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p>
    <w:p w14:paraId="6AC529D4" w14:textId="6D46AD7A" w:rsidR="005942CE" w:rsidRDefault="005942CE" w:rsidP="005749AE">
      <w:pPr>
        <w:ind w:left="0" w:right="-358" w:firstLine="567"/>
      </w:pPr>
      <w:r>
        <w:t xml:space="preserve">4.3. </w:t>
      </w:r>
      <w:r w:rsidR="005E7DB8" w:rsidRPr="003905D1">
        <w:t>Su CVP IS priemonėmis pateiktomis paraiškomis bus susipažįstama komisijos posėdyje. Tiekėjai ar jų atstovai susipažinimo su pateiktomis paraiškomis procedūroje nedalyvauja.</w:t>
      </w:r>
    </w:p>
    <w:p w14:paraId="56C5CD43" w14:textId="762E6AB4" w:rsidR="005E7DB8" w:rsidRDefault="005E7DB8" w:rsidP="005749AE">
      <w:pPr>
        <w:ind w:left="0" w:right="-358" w:firstLine="567"/>
      </w:pPr>
      <w:r>
        <w:t xml:space="preserve">4.4. </w:t>
      </w:r>
      <w:r w:rsidR="00706C29" w:rsidRPr="0079614F">
        <w:rPr>
          <w:b/>
        </w:rPr>
        <w:t>Paraiška turi būti pasirašyta tiekėjo ar jo įgalioto asmens kvalifikuotu elektroniniu parašu</w:t>
      </w:r>
      <w:r w:rsidR="00706C29" w:rsidRPr="00FC3042">
        <w:t>,</w:t>
      </w:r>
      <w:r w:rsidR="00706C29" w:rsidRPr="003905D1">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706C29" w:rsidRPr="003905D1">
        <w:tab/>
      </w:r>
    </w:p>
    <w:p w14:paraId="099207BB" w14:textId="085B1701" w:rsidR="00706C29" w:rsidRDefault="00706C29" w:rsidP="008E15FF">
      <w:pPr>
        <w:ind w:left="0" w:right="-358" w:firstLine="567"/>
      </w:pPr>
      <w:r>
        <w:t xml:space="preserve">4.5. </w:t>
      </w:r>
      <w:r w:rsidR="00162FA5" w:rsidRPr="003905D1">
        <w:t xml:space="preserve">Visi dokumentai, patvirtinantys tiekėjų kvalifikacijos atitiktį pirkimo dokumentuose nustatytiems kvalifikacijos reikalavimams, kiti pateikiami dokumentai turi būti pateikti elektronine forma, </w:t>
      </w:r>
      <w:proofErr w:type="spellStart"/>
      <w:r w:rsidR="00162FA5" w:rsidRPr="003905D1">
        <w:t>t.y</w:t>
      </w:r>
      <w:proofErr w:type="spellEnd"/>
      <w:r w:rsidR="00162FA5" w:rsidRPr="003905D1">
        <w:t xml:space="preserve">. turi būti pateikiamos skaitmeninės dokumentų kopijos. Pateikiami dokumentai ar skaitmeninės jų kopijos turi būti prieinami naudojant visuotinai prieinamus failų formatus (pvz. jpg, </w:t>
      </w:r>
      <w:proofErr w:type="spellStart"/>
      <w:r w:rsidR="00162FA5" w:rsidRPr="003905D1">
        <w:t>doc</w:t>
      </w:r>
      <w:proofErr w:type="spellEnd"/>
      <w:r w:rsidR="00162FA5" w:rsidRPr="003905D1">
        <w:t xml:space="preserve">, </w:t>
      </w:r>
      <w:proofErr w:type="spellStart"/>
      <w:r w:rsidR="00162FA5" w:rsidRPr="003905D1">
        <w:t>pdf</w:t>
      </w:r>
      <w:proofErr w:type="spellEnd"/>
      <w:r w:rsidR="00162FA5" w:rsidRPr="003905D1">
        <w:t xml:space="preserve"> ir kt.). Perkančioji organizacija pasilieka sau teisę prašyti dokumentų originalų. Įkeliant failus į CVP IS rekomenduojame naudoti failų glaudinimo programas (</w:t>
      </w:r>
      <w:proofErr w:type="spellStart"/>
      <w:r w:rsidR="00162FA5" w:rsidRPr="003905D1">
        <w:t>zip</w:t>
      </w:r>
      <w:proofErr w:type="spellEnd"/>
      <w:r w:rsidR="00162FA5" w:rsidRPr="003905D1">
        <w:t xml:space="preserve">, 7-zip, </w:t>
      </w:r>
      <w:proofErr w:type="spellStart"/>
      <w:r w:rsidR="00162FA5" w:rsidRPr="003905D1">
        <w:t>rar</w:t>
      </w:r>
      <w:proofErr w:type="spellEnd"/>
      <w:r w:rsidR="00162FA5" w:rsidRPr="003905D1">
        <w:t>).</w:t>
      </w:r>
    </w:p>
    <w:p w14:paraId="776F0CA8" w14:textId="2DB4D55C" w:rsidR="00162FA5" w:rsidRDefault="00162FA5" w:rsidP="00F1550C">
      <w:pPr>
        <w:ind w:right="-358" w:firstLine="454"/>
      </w:pPr>
      <w:r>
        <w:t xml:space="preserve">4.6. </w:t>
      </w:r>
      <w:r w:rsidR="00AD2B3C" w:rsidRPr="003905D1">
        <w:t>Kitomis nei CVP IS priemonėmis pateikta paraiška nebus nagrinėjama.</w:t>
      </w:r>
    </w:p>
    <w:p w14:paraId="676EDFDF" w14:textId="4BEBFC7E" w:rsidR="00AD2B3C" w:rsidRDefault="00AD2B3C" w:rsidP="008E15FF">
      <w:pPr>
        <w:ind w:left="0" w:right="-358" w:firstLine="567"/>
      </w:pPr>
      <w:r>
        <w:t xml:space="preserve">4.7. </w:t>
      </w:r>
      <w:r w:rsidR="00744251" w:rsidRPr="003905D1">
        <w:t>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p>
    <w:p w14:paraId="23D0558D" w14:textId="1681DD10" w:rsidR="00744251" w:rsidRPr="006B12E5" w:rsidRDefault="00744251" w:rsidP="00F1550C">
      <w:pPr>
        <w:ind w:right="-358" w:firstLine="454"/>
      </w:pPr>
      <w:r>
        <w:t xml:space="preserve">4.8. </w:t>
      </w:r>
      <w:r w:rsidR="0081700A" w:rsidRPr="003905D1">
        <w:t>Perkančioji organizacija pasilieka sau teisę pareikalauti dokumentų originalų.</w:t>
      </w:r>
      <w:r w:rsidR="0081700A" w:rsidRPr="003905D1">
        <w:tab/>
      </w:r>
    </w:p>
    <w:p w14:paraId="2917585F" w14:textId="77777777" w:rsidR="002C1D32" w:rsidRDefault="002C1D32" w:rsidP="00F1550C">
      <w:pPr>
        <w:ind w:right="-358"/>
      </w:pPr>
    </w:p>
    <w:p w14:paraId="7FF0E7C9" w14:textId="39C91013" w:rsidR="009F3A9E" w:rsidRDefault="00013753" w:rsidP="00F1550C">
      <w:pPr>
        <w:pStyle w:val="Antrat1"/>
        <w:ind w:right="-358"/>
      </w:pPr>
      <w:r>
        <w:lastRenderedPageBreak/>
        <w:t xml:space="preserve"> </w:t>
      </w:r>
      <w:r w:rsidR="00936CD8">
        <w:t>REIKALAUJAMA KVALIFIKACIJA</w:t>
      </w:r>
    </w:p>
    <w:p w14:paraId="44E8D5E7" w14:textId="77777777" w:rsidR="00784AB0" w:rsidRPr="00784AB0" w:rsidRDefault="00784AB0" w:rsidP="00784AB0"/>
    <w:p w14:paraId="2C2095DE" w14:textId="46DBBD7F" w:rsidR="00B66794" w:rsidRDefault="00B66794" w:rsidP="00F1550C">
      <w:pPr>
        <w:ind w:right="-358" w:firstLine="454"/>
        <w:rPr>
          <w:color w:val="FF0000"/>
        </w:rPr>
      </w:pPr>
      <w:r>
        <w:t xml:space="preserve">5.1. </w:t>
      </w:r>
      <w:r w:rsidR="0074655C" w:rsidRPr="003905D1">
        <w:t>Tiekėjas, dalyvaujantis pirkime, turi atitikti kvalifikacijos reikalavi</w:t>
      </w:r>
      <w:r w:rsidR="0074655C">
        <w:t xml:space="preserve">mus, nustatytus pirkimo sąlygų </w:t>
      </w:r>
      <w:r w:rsidR="008E15FF">
        <w:t>3</w:t>
      </w:r>
      <w:r w:rsidR="0074655C" w:rsidRPr="008E15FF">
        <w:t xml:space="preserve"> priede</w:t>
      </w:r>
      <w:r w:rsidR="0074655C" w:rsidRPr="003905D1">
        <w:t xml:space="preserve"> „Sąlygos, kuriomis draudžiamas ir ribojamas tiekėjų dalyvavimas pirkime ir kvalifikacijos reikalavimai“.</w:t>
      </w:r>
      <w:r w:rsidR="0074655C" w:rsidRPr="003905D1">
        <w:rPr>
          <w:color w:val="FF0000"/>
        </w:rPr>
        <w:tab/>
      </w:r>
    </w:p>
    <w:p w14:paraId="1E2F1D48" w14:textId="2253F7D3" w:rsidR="0074655C" w:rsidRPr="00B66794" w:rsidRDefault="0074655C" w:rsidP="00F1550C">
      <w:pPr>
        <w:ind w:right="-358" w:firstLine="454"/>
      </w:pPr>
      <w:r>
        <w:t xml:space="preserve">5.2. </w:t>
      </w:r>
      <w:r w:rsidR="00717A11" w:rsidRPr="003905D1">
        <w:t>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E370F14" w14:textId="77777777" w:rsidR="00013753" w:rsidRDefault="00013753" w:rsidP="00F1550C">
      <w:pPr>
        <w:ind w:left="623" w:right="-358" w:hanging="56"/>
      </w:pPr>
    </w:p>
    <w:p w14:paraId="4244A2A2" w14:textId="77777777" w:rsidR="00013753" w:rsidRPr="009F3A9E" w:rsidRDefault="00013753" w:rsidP="00F1550C">
      <w:pPr>
        <w:ind w:left="623" w:right="-358" w:hanging="56"/>
      </w:pPr>
    </w:p>
    <w:p w14:paraId="732F7134" w14:textId="1F63534A" w:rsidR="00282DA5" w:rsidRDefault="00282DA5" w:rsidP="00F1550C">
      <w:pPr>
        <w:pStyle w:val="Antrat1"/>
        <w:ind w:right="-358"/>
        <w:rPr>
          <w:szCs w:val="24"/>
        </w:rPr>
      </w:pPr>
      <w:r>
        <w:rPr>
          <w:szCs w:val="24"/>
        </w:rPr>
        <w:t>ūkio subjektų grupės dalyvavimas pirkimo procedūrose</w:t>
      </w:r>
    </w:p>
    <w:p w14:paraId="7F05D16E" w14:textId="77777777" w:rsidR="007921EA" w:rsidRDefault="007921EA" w:rsidP="00F1550C">
      <w:pPr>
        <w:ind w:right="-358"/>
        <w:rPr>
          <w:szCs w:val="24"/>
        </w:rPr>
      </w:pPr>
    </w:p>
    <w:p w14:paraId="23D8D8E9" w14:textId="77777777" w:rsidR="00D84E02" w:rsidRDefault="007921EA" w:rsidP="00F1550C">
      <w:pPr>
        <w:ind w:right="-358" w:firstLine="454"/>
        <w:rPr>
          <w:szCs w:val="24"/>
        </w:rPr>
      </w:pPr>
      <w:r>
        <w:rPr>
          <w:szCs w:val="24"/>
        </w:rPr>
        <w:t>6</w:t>
      </w:r>
      <w:r w:rsidRPr="003905D1">
        <w:rPr>
          <w:szCs w:val="24"/>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905D1">
        <w:rPr>
          <w:szCs w:val="24"/>
        </w:rPr>
        <w:tab/>
      </w:r>
    </w:p>
    <w:p w14:paraId="623A59DE" w14:textId="58E6A871" w:rsidR="00282DA5" w:rsidRDefault="007921EA" w:rsidP="00F1550C">
      <w:pPr>
        <w:ind w:right="-358" w:firstLine="454"/>
        <w:rPr>
          <w:szCs w:val="24"/>
        </w:rPr>
      </w:pPr>
      <w:r>
        <w:rPr>
          <w:szCs w:val="24"/>
        </w:rPr>
        <w:t>6</w:t>
      </w:r>
      <w:r w:rsidRPr="003905D1">
        <w:rPr>
          <w:szCs w:val="24"/>
        </w:rPr>
        <w:t>.2. Perkančioji organizacija nereikalauja, kad ūkio subjektų grupės pateiktą pasiūlymą pripažinus geriausiu ir perkančiajai organizacijai pasiūlius sudaryti pirkimo sutartį ši ūkio subjektų grupė įgautų tam tikrą teisinę formą.</w:t>
      </w:r>
    </w:p>
    <w:p w14:paraId="72D32630" w14:textId="77777777" w:rsidR="00D84E02" w:rsidRPr="00282DA5" w:rsidRDefault="00D84E02" w:rsidP="00F1550C">
      <w:pPr>
        <w:ind w:right="-358" w:firstLine="454"/>
      </w:pPr>
    </w:p>
    <w:p w14:paraId="19146DC8" w14:textId="48FE84BD" w:rsidR="001E0C09" w:rsidRDefault="001E0C09" w:rsidP="00F1550C">
      <w:pPr>
        <w:pStyle w:val="Antrat1"/>
        <w:ind w:right="-358"/>
        <w:rPr>
          <w:szCs w:val="24"/>
        </w:rPr>
      </w:pPr>
      <w:r>
        <w:rPr>
          <w:szCs w:val="24"/>
        </w:rPr>
        <w:t>SUBTIEKĖJŲ DALYVAVIMAS PIRKIMO PROCEDŪROSE</w:t>
      </w:r>
    </w:p>
    <w:p w14:paraId="5246A8E0" w14:textId="77777777" w:rsidR="0091132B" w:rsidRDefault="0091132B" w:rsidP="00F1550C">
      <w:pPr>
        <w:ind w:right="-358"/>
      </w:pPr>
    </w:p>
    <w:p w14:paraId="2048F2AF" w14:textId="2EF4C5D9" w:rsidR="0091132B" w:rsidRDefault="0091132B" w:rsidP="00F1550C">
      <w:pPr>
        <w:ind w:right="-358" w:firstLine="454"/>
        <w:rPr>
          <w:szCs w:val="24"/>
        </w:rPr>
      </w:pPr>
      <w:r>
        <w:t xml:space="preserve">7.1. </w:t>
      </w:r>
      <w:r w:rsidR="00FC1879" w:rsidRPr="003905D1">
        <w:rPr>
          <w:szCs w:val="24"/>
        </w:rPr>
        <w:t xml:space="preserve">Tiekėjas paraiškoje nurodo, kokius subtiekėjus jis ketina pasitelkti </w:t>
      </w:r>
      <w:proofErr w:type="spellStart"/>
      <w:r w:rsidR="00FC1879" w:rsidRPr="003905D1">
        <w:rPr>
          <w:szCs w:val="24"/>
        </w:rPr>
        <w:t>subtiekimo</w:t>
      </w:r>
      <w:proofErr w:type="spellEnd"/>
      <w:r w:rsidR="00FC1879" w:rsidRPr="003905D1">
        <w:rPr>
          <w:szCs w:val="24"/>
        </w:rPr>
        <w:t xml:space="preserve"> sutarčiai vykdyti.</w:t>
      </w:r>
    </w:p>
    <w:p w14:paraId="102E393B" w14:textId="683B32BF" w:rsidR="00B14AE8" w:rsidRDefault="00B14AE8" w:rsidP="00F1550C">
      <w:pPr>
        <w:ind w:right="-358" w:firstLine="454"/>
        <w:rPr>
          <w:szCs w:val="24"/>
        </w:rPr>
      </w:pPr>
      <w:r>
        <w:t xml:space="preserve">7.2. </w:t>
      </w:r>
      <w:r w:rsidRPr="003905D1">
        <w:rPr>
          <w:szCs w:val="24"/>
        </w:rPr>
        <w:t>Tiekėjas paraiškoje nurodo įsipareigojimą pranešti perkančiajai organizacijai apie subtiekėjų pasikeitimą pirkimo sutarties vykdymo metu. Pirkimo sutarties vykdymo laikotarpiu tiekėjas gali keisti subtiekėjus tik gavęs perkančiosios organizacijos sutikimą.</w:t>
      </w:r>
    </w:p>
    <w:p w14:paraId="74C786E7" w14:textId="77777777" w:rsidR="001F0C61" w:rsidRPr="001E0C09" w:rsidRDefault="001F0C61" w:rsidP="00F1550C">
      <w:pPr>
        <w:ind w:right="-358" w:firstLine="454"/>
      </w:pPr>
    </w:p>
    <w:p w14:paraId="6A771A2C" w14:textId="585E7239" w:rsidR="001E0C09" w:rsidRDefault="002946A6" w:rsidP="00F1550C">
      <w:pPr>
        <w:pStyle w:val="Antrat1"/>
        <w:ind w:right="-358"/>
        <w:rPr>
          <w:szCs w:val="24"/>
        </w:rPr>
      </w:pPr>
      <w:r>
        <w:rPr>
          <w:szCs w:val="24"/>
        </w:rPr>
        <w:t>TIEKĖJŲ KVALIFIKACIJOS VERTINIMAS IR PARAIŠKŲ ATMETIMO PRIEŽASTYS</w:t>
      </w:r>
    </w:p>
    <w:p w14:paraId="4CF335C9" w14:textId="77777777" w:rsidR="002946A6" w:rsidRDefault="002946A6" w:rsidP="00F1550C">
      <w:pPr>
        <w:ind w:right="-358"/>
      </w:pPr>
    </w:p>
    <w:p w14:paraId="0280D5AC" w14:textId="22BB1D6A" w:rsidR="00B75517" w:rsidRDefault="00B75517" w:rsidP="00F1550C">
      <w:pPr>
        <w:ind w:right="-358" w:firstLine="454"/>
        <w:rPr>
          <w:szCs w:val="24"/>
        </w:rPr>
      </w:pPr>
      <w:r>
        <w:t xml:space="preserve">8.1. </w:t>
      </w:r>
      <w:r w:rsidR="001F0C61" w:rsidRPr="003905D1">
        <w:rPr>
          <w:szCs w:val="24"/>
        </w:rPr>
        <w:t>Perkančioji organizacija patikrina, ar paraišką pateikęs tiekėjas neturi pašalinimo pagrindų ir</w:t>
      </w:r>
      <w:r w:rsidR="001F0C61">
        <w:rPr>
          <w:szCs w:val="24"/>
        </w:rPr>
        <w:t xml:space="preserve"> atitinka pirkimo sąlygų </w:t>
      </w:r>
      <w:r w:rsidR="0093343D">
        <w:rPr>
          <w:szCs w:val="24"/>
        </w:rPr>
        <w:t>3</w:t>
      </w:r>
      <w:r w:rsidR="001F0C61" w:rsidRPr="0093343D">
        <w:rPr>
          <w:szCs w:val="24"/>
        </w:rPr>
        <w:t xml:space="preserve"> priede</w:t>
      </w:r>
      <w:r w:rsidR="001F0C61" w:rsidRPr="003905D1">
        <w:rPr>
          <w:szCs w:val="24"/>
        </w:rPr>
        <w:t xml:space="preserve"> „Sąlygos, kuriomis draudžiamas ir ribojamas tiekėjų dalyvavimas pirkime ir kvalifikacijos reikalavimai“ nustatytus kvalifikacijos reikalavimus</w:t>
      </w:r>
      <w:r w:rsidR="001F0C61" w:rsidRPr="003905D1">
        <w:rPr>
          <w:color w:val="FF0000"/>
          <w:szCs w:val="24"/>
        </w:rPr>
        <w:t xml:space="preserve">. </w:t>
      </w:r>
      <w:r w:rsidR="001F0C61" w:rsidRPr="003905D1">
        <w:rPr>
          <w:szCs w:val="24"/>
        </w:rPr>
        <w:t>Jei perkančioji organizacija mano, kad tiekėjas pateikė netikslius ar neišsamius duomenis apie savo kvalifikaciją ir/ar informaciją apie pašalinimo pagrindų nebuvimą, ji prašo tiekėjo per protingą terminą šiuos duomenis papildyti arba paaiškinti.</w:t>
      </w:r>
    </w:p>
    <w:p w14:paraId="048ABD0C" w14:textId="01AC638F" w:rsidR="001F0C61" w:rsidRPr="0093343D" w:rsidRDefault="001F0C61" w:rsidP="00F1550C">
      <w:pPr>
        <w:ind w:right="-358" w:firstLine="454"/>
        <w:rPr>
          <w:szCs w:val="24"/>
        </w:rPr>
      </w:pPr>
      <w:r w:rsidRPr="0093343D">
        <w:t xml:space="preserve">8.2. </w:t>
      </w:r>
      <w:r w:rsidR="00E47B19" w:rsidRPr="0093343D">
        <w:rPr>
          <w:b/>
          <w:bCs/>
          <w:szCs w:val="24"/>
        </w:rPr>
        <w:t>Tiekėjo paraiška atmetama ir jis nekviečiamas teikti pasiūlymo, kai:</w:t>
      </w:r>
    </w:p>
    <w:p w14:paraId="0E66175B" w14:textId="44A95B57" w:rsidR="00EE2B02" w:rsidRPr="0093343D" w:rsidRDefault="00E47B19" w:rsidP="00F1550C">
      <w:pPr>
        <w:ind w:right="-358" w:firstLine="454"/>
        <w:rPr>
          <w:szCs w:val="24"/>
        </w:rPr>
      </w:pPr>
      <w:r w:rsidRPr="0093343D">
        <w:t xml:space="preserve">8.2.1. </w:t>
      </w:r>
      <w:r w:rsidR="00EE2B02" w:rsidRPr="0093343D">
        <w:rPr>
          <w:szCs w:val="24"/>
        </w:rPr>
        <w:t xml:space="preserve">paraišką pateikęs tiekėjas neatitinka pirkimo sąlygų </w:t>
      </w:r>
      <w:r w:rsidR="0093343D" w:rsidRPr="0093343D">
        <w:rPr>
          <w:szCs w:val="24"/>
        </w:rPr>
        <w:t>3</w:t>
      </w:r>
      <w:r w:rsidR="00EE2B02" w:rsidRPr="0093343D">
        <w:rPr>
          <w:szCs w:val="24"/>
        </w:rPr>
        <w:t xml:space="preserve"> priede „Sąlygos, kuriomis draudžiamas ir ribojamas tiekėjų dalyvavimas pirkime ir kvalifikacijos reikalavimai“ nustatytų reikalavimų</w:t>
      </w:r>
      <w:r w:rsidR="00EE2B02" w:rsidRPr="0093343D" w:rsidDel="00C7531E">
        <w:rPr>
          <w:szCs w:val="24"/>
        </w:rPr>
        <w:t xml:space="preserve"> </w:t>
      </w:r>
      <w:r w:rsidR="00EE2B02" w:rsidRPr="0093343D">
        <w:rPr>
          <w:szCs w:val="24"/>
        </w:rPr>
        <w:t>kvalifikacijai ar sąlygos, kuriomis draudžiamas ir ribojamas tiekėjų dalyvavimas pirkime nebuvimui arba perkančiosios organizacijos prašymu nepatikslino pateiktų netikslių ar neišsamių duomenų apie savo kvalifikaciją;</w:t>
      </w:r>
      <w:r w:rsidR="00EE2B02" w:rsidRPr="0093343D">
        <w:rPr>
          <w:szCs w:val="24"/>
        </w:rPr>
        <w:tab/>
      </w:r>
    </w:p>
    <w:p w14:paraId="484D5BF5" w14:textId="77777777" w:rsidR="00CC636D" w:rsidRPr="0093343D" w:rsidRDefault="00EE2B02" w:rsidP="00F1550C">
      <w:pPr>
        <w:ind w:right="-358" w:firstLine="454"/>
        <w:rPr>
          <w:szCs w:val="24"/>
        </w:rPr>
      </w:pPr>
      <w:r w:rsidRPr="0093343D">
        <w:t>8.</w:t>
      </w:r>
      <w:r w:rsidRPr="0093343D">
        <w:rPr>
          <w:szCs w:val="24"/>
        </w:rPr>
        <w:t>2.2.</w:t>
      </w:r>
      <w:r w:rsidR="00CC636D" w:rsidRPr="0093343D">
        <w:rPr>
          <w:szCs w:val="24"/>
        </w:rPr>
        <w:t xml:space="preserve"> paraiška neatitinka pirkimo dokumentuose nustatytų reikalavimų;</w:t>
      </w:r>
    </w:p>
    <w:p w14:paraId="131FBC50" w14:textId="77777777" w:rsidR="00BC4985" w:rsidRPr="0093343D" w:rsidRDefault="00915698" w:rsidP="00F1550C">
      <w:pPr>
        <w:ind w:right="-358" w:firstLine="454"/>
        <w:rPr>
          <w:szCs w:val="24"/>
        </w:rPr>
      </w:pPr>
      <w:r w:rsidRPr="0093343D">
        <w:t xml:space="preserve">8.2.3. </w:t>
      </w:r>
      <w:r w:rsidR="00BC4985" w:rsidRPr="0093343D">
        <w:rPr>
          <w:szCs w:val="24"/>
        </w:rPr>
        <w:t>tiekėjas per jos nustatytą terminą, kaip nurodyta Įstatymo 28 straipsnio 4 dalyje, nepatikslino, nepapildė ar nepateikė kartu su paraiška teikiamų pirkimo dokumentuose nurodytų dokumentų: jungtinės veiklos sutarties, tiekėjo įgaliojimo asmeniui pasirašyti paraišką;</w:t>
      </w:r>
    </w:p>
    <w:p w14:paraId="3DCE2C94" w14:textId="2C38801D" w:rsidR="000B5D94" w:rsidRPr="0093343D" w:rsidRDefault="000B5D94" w:rsidP="00F1550C">
      <w:pPr>
        <w:ind w:right="-358" w:firstLine="454"/>
        <w:rPr>
          <w:szCs w:val="24"/>
        </w:rPr>
      </w:pPr>
      <w:r w:rsidRPr="0093343D">
        <w:rPr>
          <w:szCs w:val="24"/>
        </w:rPr>
        <w:t>8.2.4. paaiškėja, kad yra aplinkybių, nurodytų Įstatymo 33 straipsnio 9 dalies 1-3 punktuose;</w:t>
      </w:r>
    </w:p>
    <w:p w14:paraId="06903A76" w14:textId="1DC4D4DB" w:rsidR="00D41A3F" w:rsidRPr="0093343D" w:rsidRDefault="00D41A3F" w:rsidP="00F1550C">
      <w:pPr>
        <w:ind w:right="-358" w:firstLine="454"/>
        <w:rPr>
          <w:szCs w:val="24"/>
        </w:rPr>
      </w:pPr>
      <w:r w:rsidRPr="0093343D">
        <w:rPr>
          <w:szCs w:val="24"/>
        </w:rPr>
        <w:t xml:space="preserve">8.2.5. </w:t>
      </w:r>
      <w:r w:rsidR="009A07B8" w:rsidRPr="0093343D">
        <w:rPr>
          <w:szCs w:val="24"/>
        </w:rPr>
        <w:t>tiekėjas neatitinka reikalavimų, susijusių su nacionaliniu saugumu;</w:t>
      </w:r>
    </w:p>
    <w:p w14:paraId="0D078EF7" w14:textId="0346900E" w:rsidR="009A07B8" w:rsidRPr="0093343D" w:rsidRDefault="009A07B8" w:rsidP="00F1550C">
      <w:pPr>
        <w:ind w:right="-358" w:firstLine="454"/>
        <w:rPr>
          <w:szCs w:val="24"/>
        </w:rPr>
      </w:pPr>
      <w:r w:rsidRPr="0093343D">
        <w:rPr>
          <w:szCs w:val="24"/>
        </w:rPr>
        <w:lastRenderedPageBreak/>
        <w:t xml:space="preserve">8.2.6. </w:t>
      </w:r>
      <w:r w:rsidR="00BD2DF8" w:rsidRPr="0093343D">
        <w:rPr>
          <w:szCs w:val="24"/>
        </w:rPr>
        <w:t>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695C282C" w14:textId="160AC5D5" w:rsidR="00D4297F" w:rsidRPr="00D4297F" w:rsidRDefault="00D4297F" w:rsidP="00F1550C">
      <w:pPr>
        <w:ind w:right="-358" w:firstLine="454"/>
        <w:rPr>
          <w:bCs/>
          <w:szCs w:val="24"/>
        </w:rPr>
      </w:pPr>
      <w:r>
        <w:rPr>
          <w:bCs/>
          <w:szCs w:val="24"/>
        </w:rPr>
        <w:t>8.</w:t>
      </w:r>
      <w:r w:rsidR="00D627B4">
        <w:rPr>
          <w:bCs/>
          <w:szCs w:val="24"/>
        </w:rPr>
        <w:t>3.</w:t>
      </w:r>
      <w:r>
        <w:rPr>
          <w:bCs/>
          <w:szCs w:val="24"/>
        </w:rPr>
        <w:t xml:space="preserve"> </w:t>
      </w:r>
      <w:r w:rsidRPr="003905D1">
        <w:rPr>
          <w:szCs w:val="24"/>
        </w:rPr>
        <w:t>Perkančioji organizacija kiekvienam suinteresuotam kandidatui ar dalyviui ne vėliau kaip per 3 darbo dienas nuo sprendimo priėmimo dienos raštu praneša apie kvalifikacijos vertinimo rezultatus, pagrįsdama priimtus sprendimus.</w:t>
      </w:r>
    </w:p>
    <w:p w14:paraId="3166D987" w14:textId="093D6386" w:rsidR="00E47B19" w:rsidRPr="002946A6" w:rsidRDefault="00EE2B02" w:rsidP="00F1550C">
      <w:pPr>
        <w:ind w:right="-358"/>
      </w:pPr>
      <w:r w:rsidRPr="003905D1">
        <w:rPr>
          <w:b/>
          <w:szCs w:val="24"/>
        </w:rPr>
        <w:br/>
      </w:r>
    </w:p>
    <w:p w14:paraId="5004279C" w14:textId="5BB984D1" w:rsidR="00DC18C6" w:rsidRDefault="00DC18C6" w:rsidP="00F1550C">
      <w:pPr>
        <w:pStyle w:val="Antrat1"/>
        <w:ind w:right="-358"/>
        <w:rPr>
          <w:szCs w:val="24"/>
        </w:rPr>
      </w:pPr>
      <w:r>
        <w:rPr>
          <w:szCs w:val="24"/>
        </w:rPr>
        <w:t>KVIETIMAS PATEIKTI PASIŪLYMUS</w:t>
      </w:r>
    </w:p>
    <w:p w14:paraId="071C1BF3" w14:textId="77777777" w:rsidR="00865627" w:rsidRDefault="00865627" w:rsidP="00F1550C">
      <w:pPr>
        <w:pStyle w:val="Body2"/>
        <w:ind w:right="-358" w:firstLine="720"/>
        <w:rPr>
          <w:rFonts w:cs="Times New Roman"/>
          <w:color w:val="auto"/>
          <w:sz w:val="24"/>
          <w:szCs w:val="24"/>
          <w:lang w:val="lt-LT"/>
        </w:rPr>
      </w:pPr>
    </w:p>
    <w:p w14:paraId="04512D96" w14:textId="78ABC0B5" w:rsidR="00865627" w:rsidRDefault="00865627" w:rsidP="00F1550C">
      <w:pPr>
        <w:pStyle w:val="Body2"/>
        <w:ind w:right="-358" w:firstLine="567"/>
        <w:rPr>
          <w:rFonts w:cs="Times New Roman"/>
          <w:color w:val="FF0000"/>
          <w:sz w:val="24"/>
          <w:szCs w:val="24"/>
          <w:lang w:val="lt-LT"/>
        </w:rPr>
      </w:pPr>
      <w:r>
        <w:rPr>
          <w:rFonts w:cs="Times New Roman"/>
          <w:color w:val="auto"/>
          <w:sz w:val="24"/>
          <w:szCs w:val="24"/>
          <w:lang w:val="lt-LT"/>
        </w:rPr>
        <w:t xml:space="preserve">9.1. </w:t>
      </w:r>
      <w:r w:rsidRPr="003905D1">
        <w:rPr>
          <w:rFonts w:cs="Times New Roman"/>
          <w:color w:val="auto"/>
          <w:sz w:val="24"/>
          <w:szCs w:val="24"/>
          <w:lang w:val="lt-LT"/>
        </w:rPr>
        <w:t xml:space="preserve">Pateikti pasiūlymus bus kviečiami visi pagal </w:t>
      </w:r>
      <w:r w:rsidR="004905C1">
        <w:rPr>
          <w:rFonts w:cs="Times New Roman"/>
          <w:color w:val="auto"/>
          <w:sz w:val="24"/>
          <w:szCs w:val="24"/>
          <w:lang w:val="lt-LT"/>
        </w:rPr>
        <w:t>4</w:t>
      </w:r>
      <w:r w:rsidRPr="003905D1">
        <w:rPr>
          <w:rFonts w:cs="Times New Roman"/>
          <w:color w:val="auto"/>
          <w:sz w:val="24"/>
          <w:szCs w:val="24"/>
          <w:lang w:val="lt-LT"/>
        </w:rPr>
        <w:t xml:space="preserve"> skyriaus reikalavimus paraiškas pateikę,  nustatytus</w:t>
      </w:r>
      <w:r w:rsidRPr="003905D1">
        <w:rPr>
          <w:rFonts w:cs="Times New Roman"/>
          <w:b/>
          <w:color w:val="auto"/>
          <w:sz w:val="24"/>
          <w:szCs w:val="24"/>
          <w:lang w:val="lt-LT"/>
        </w:rPr>
        <w:t xml:space="preserve"> kvalifikacijos reikalavimus atitinkantys ir </w:t>
      </w:r>
      <w:r w:rsidRPr="003905D1">
        <w:rPr>
          <w:rFonts w:cs="Times New Roman"/>
          <w:color w:val="auto"/>
          <w:sz w:val="24"/>
          <w:szCs w:val="24"/>
          <w:lang w:val="lt-LT"/>
        </w:rPr>
        <w:t xml:space="preserve"> neturintys pašalinimo pagrindų </w:t>
      </w:r>
      <w:r w:rsidRPr="003905D1">
        <w:rPr>
          <w:rFonts w:cs="Times New Roman"/>
          <w:b/>
          <w:color w:val="auto"/>
          <w:sz w:val="24"/>
          <w:szCs w:val="24"/>
          <w:lang w:val="lt-LT"/>
        </w:rPr>
        <w:t xml:space="preserve"> nurodytų </w:t>
      </w:r>
      <w:r w:rsidR="007B3210" w:rsidRPr="007B3210">
        <w:rPr>
          <w:rFonts w:cs="Times New Roman"/>
          <w:b/>
          <w:color w:val="auto"/>
          <w:sz w:val="24"/>
          <w:szCs w:val="24"/>
          <w:lang w:val="lt-LT"/>
        </w:rPr>
        <w:t>3</w:t>
      </w:r>
      <w:r w:rsidRPr="007B3210">
        <w:rPr>
          <w:rFonts w:cs="Times New Roman"/>
          <w:b/>
          <w:color w:val="auto"/>
          <w:sz w:val="24"/>
          <w:szCs w:val="24"/>
          <w:lang w:val="lt-LT"/>
        </w:rPr>
        <w:t xml:space="preserve"> priede „</w:t>
      </w:r>
      <w:r w:rsidRPr="007B3210">
        <w:rPr>
          <w:b/>
          <w:sz w:val="24"/>
          <w:szCs w:val="24"/>
          <w:lang w:val="lt-LT"/>
        </w:rPr>
        <w:t>Sąlygos</w:t>
      </w:r>
      <w:r w:rsidRPr="003905D1">
        <w:rPr>
          <w:b/>
          <w:sz w:val="24"/>
          <w:szCs w:val="24"/>
          <w:lang w:val="lt-LT"/>
        </w:rPr>
        <w:t>, kuriomis draudžiamas ir ribojamas tiekėjų dalyvavimas pirkime ir kvalifikacijos reikalavimai</w:t>
      </w:r>
      <w:r w:rsidRPr="003905D1">
        <w:rPr>
          <w:rFonts w:cs="Times New Roman"/>
          <w:b/>
          <w:color w:val="auto"/>
          <w:sz w:val="24"/>
          <w:szCs w:val="24"/>
          <w:lang w:val="lt-LT"/>
        </w:rPr>
        <w:t>“ tiekėjai</w:t>
      </w:r>
      <w:r>
        <w:rPr>
          <w:rFonts w:cs="Times New Roman"/>
          <w:b/>
          <w:color w:val="auto"/>
          <w:sz w:val="24"/>
          <w:szCs w:val="24"/>
          <w:lang w:val="lt-LT"/>
        </w:rPr>
        <w:t>.</w:t>
      </w:r>
    </w:p>
    <w:p w14:paraId="29D98B4D" w14:textId="77777777" w:rsidR="00865627" w:rsidRDefault="00865627" w:rsidP="00F1550C">
      <w:pPr>
        <w:pStyle w:val="Body2"/>
        <w:ind w:right="-358" w:firstLine="567"/>
        <w:rPr>
          <w:rFonts w:cs="Times New Roman"/>
          <w:sz w:val="24"/>
          <w:szCs w:val="24"/>
          <w:lang w:val="lt-LT"/>
        </w:rPr>
      </w:pPr>
      <w:r>
        <w:rPr>
          <w:rFonts w:cs="Times New Roman"/>
          <w:sz w:val="24"/>
          <w:szCs w:val="24"/>
          <w:lang w:val="lt-LT"/>
        </w:rPr>
        <w:t>9</w:t>
      </w:r>
      <w:r w:rsidRPr="003905D1">
        <w:rPr>
          <w:rFonts w:cs="Times New Roman"/>
          <w:sz w:val="24"/>
          <w:szCs w:val="24"/>
          <w:lang w:val="lt-LT"/>
        </w:rPr>
        <w:t>.2. Pasiūlymų pateikimo data bus nurodyta atskirame kvietime pateikti pasiūlymą ir nustatyta CVP IS.</w:t>
      </w:r>
    </w:p>
    <w:p w14:paraId="5F279ED6" w14:textId="2577B8D8" w:rsidR="00865627" w:rsidRPr="003905D1" w:rsidRDefault="00865627" w:rsidP="00F1550C">
      <w:pPr>
        <w:pStyle w:val="Body2"/>
        <w:ind w:right="-358" w:firstLine="567"/>
        <w:rPr>
          <w:rFonts w:cs="Times New Roman"/>
          <w:sz w:val="24"/>
          <w:szCs w:val="24"/>
          <w:lang w:val="lt-LT"/>
        </w:rPr>
      </w:pPr>
      <w:r>
        <w:rPr>
          <w:rFonts w:cs="Times New Roman"/>
          <w:sz w:val="24"/>
          <w:szCs w:val="24"/>
          <w:lang w:val="lt-LT"/>
        </w:rPr>
        <w:t xml:space="preserve">9.3. </w:t>
      </w:r>
      <w:r w:rsidRPr="003905D1">
        <w:rPr>
          <w:rFonts w:cs="Times New Roman"/>
          <w:sz w:val="24"/>
          <w:szCs w:val="24"/>
          <w:lang w:val="lt-LT"/>
        </w:rPr>
        <w:t>Kvietimuose pateikti pasiūlymus perkančioji organizacija nurodys Įstatymo 21 straipsnio 5–8 dalyse esančią informaciją.</w:t>
      </w:r>
    </w:p>
    <w:p w14:paraId="0257F57D" w14:textId="77777777" w:rsidR="00DC18C6" w:rsidRPr="00DC18C6" w:rsidRDefault="00DC18C6" w:rsidP="00F1550C">
      <w:pPr>
        <w:ind w:right="-358"/>
      </w:pPr>
    </w:p>
    <w:p w14:paraId="563F7CA5" w14:textId="568B9F3A" w:rsidR="00B614A4" w:rsidRDefault="00E475BD" w:rsidP="00F1550C">
      <w:pPr>
        <w:pStyle w:val="Antrat1"/>
        <w:ind w:right="-358"/>
        <w:rPr>
          <w:szCs w:val="24"/>
        </w:rPr>
      </w:pPr>
      <w:r>
        <w:rPr>
          <w:szCs w:val="24"/>
        </w:rPr>
        <w:t>PASIŪLYMŲ RENGIMAS, PATEIKIMAS, KEITIMAS</w:t>
      </w:r>
    </w:p>
    <w:p w14:paraId="4FCC1AEF" w14:textId="77777777" w:rsidR="00E475BD" w:rsidRDefault="00E475BD" w:rsidP="00F1550C">
      <w:pPr>
        <w:ind w:right="-358"/>
      </w:pPr>
    </w:p>
    <w:p w14:paraId="71EFB283" w14:textId="69DB463C" w:rsidR="00E475BD" w:rsidRDefault="00E475BD" w:rsidP="00F1550C">
      <w:pPr>
        <w:ind w:right="-358" w:firstLine="454"/>
      </w:pPr>
      <w:r>
        <w:t xml:space="preserve">10.1. </w:t>
      </w:r>
      <w:r w:rsidR="001924AB" w:rsidRPr="003905D1">
        <w:t>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8C5E1F5" w14:textId="656C2827" w:rsidR="001924AB" w:rsidRDefault="001924AB" w:rsidP="00F1550C">
      <w:pPr>
        <w:ind w:right="-358" w:firstLine="454"/>
      </w:pPr>
      <w:r>
        <w:t xml:space="preserve">10.2. </w:t>
      </w:r>
      <w:r w:rsidR="00F50C86" w:rsidRPr="003905D1">
        <w:t>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66D7DAEA" w14:textId="118DAEC7" w:rsidR="00F50C86" w:rsidRDefault="00F50C86" w:rsidP="00F1550C">
      <w:pPr>
        <w:ind w:right="-358" w:firstLine="454"/>
      </w:pPr>
      <w:r>
        <w:t xml:space="preserve">10.3. </w:t>
      </w:r>
      <w:r w:rsidR="005B615E" w:rsidRPr="003905D1">
        <w:t>Elektroninėmis priemonėmis pasiūlymus gali teikti tiktai tiekėjai re</w:t>
      </w:r>
      <w:r w:rsidR="005B615E">
        <w:t>gistruoti CVP IS (https://</w:t>
      </w:r>
      <w:r w:rsidR="005B615E" w:rsidRPr="003905D1">
        <w:t>viesiejipirkimai.lt/). Registracija CVP IS yra nemokama.</w:t>
      </w:r>
      <w:r w:rsidR="005B615E" w:rsidRPr="003905D1">
        <w:tab/>
      </w:r>
    </w:p>
    <w:p w14:paraId="62FD6F96" w14:textId="77777777" w:rsidR="000C12A5" w:rsidRDefault="005B615E" w:rsidP="00F1550C">
      <w:pPr>
        <w:ind w:right="-358" w:firstLine="454"/>
      </w:pPr>
      <w:r>
        <w:t xml:space="preserve">10.4. </w:t>
      </w:r>
      <w:r w:rsidR="000C12A5" w:rsidRPr="0079614F">
        <w:rPr>
          <w:b/>
        </w:rPr>
        <w:t>Pasiūlymas privalo būti pasirašytas tiekėjo ar jo įgalioto asmens kvalifikuotu elektroniniu parašu</w:t>
      </w:r>
      <w:r w:rsidR="000C12A5" w:rsidRPr="005019C8">
        <w:t xml:space="preserve">, atitinkančiu </w:t>
      </w:r>
      <w:r w:rsidR="000C12A5" w:rsidRPr="003905D1">
        <w:t>2014 m. liepos 23 d. Europos Parlamento ir Tarybos reglamento (ES) Nr. 910/2014 dėl elektroninės atpažinties ir elektroninių operacijų patikimumo užtikrinimo paslaugų vidaus rinkoje, kuriuo panaikinama Direktyva 1999/93/EB (OL 2014 L 273, p. 73) reikalavimus.</w:t>
      </w:r>
      <w:r w:rsidR="000C12A5" w:rsidRPr="003905D1">
        <w:tab/>
      </w:r>
    </w:p>
    <w:p w14:paraId="21D7FBB1" w14:textId="77777777" w:rsidR="003910D4" w:rsidRDefault="000C12A5" w:rsidP="00F1550C">
      <w:pPr>
        <w:ind w:right="-358" w:firstLine="454"/>
      </w:pPr>
      <w:r>
        <w:t xml:space="preserve">10.5. </w:t>
      </w:r>
      <w:r w:rsidR="003910D4" w:rsidRPr="003905D1">
        <w:t>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p>
    <w:p w14:paraId="3545F658" w14:textId="77777777" w:rsidR="00DA42CF" w:rsidRDefault="003910D4" w:rsidP="00F1550C">
      <w:pPr>
        <w:ind w:right="-358" w:firstLine="454"/>
      </w:pPr>
      <w:r>
        <w:t xml:space="preserve">10.6. </w:t>
      </w:r>
      <w:r w:rsidR="00DA42CF" w:rsidRPr="003905D1">
        <w:t xml:space="preserve">Visi dokumentai turi būti pateikti elektronine forma, </w:t>
      </w:r>
      <w:proofErr w:type="spellStart"/>
      <w:r w:rsidR="00DA42CF" w:rsidRPr="003905D1">
        <w:t>t.y</w:t>
      </w:r>
      <w:proofErr w:type="spellEnd"/>
      <w:r w:rsidR="00DA42CF" w:rsidRPr="003905D1">
        <w:t xml:space="preserve">. turi būti pateikiamos skaitmeninės dokumentų kopijos. Pateikiami dokumentai arba skaitmeninės dokumentų kopijos turi būti prieinami naudojant nediskriminuojančius, visuotinai prieinamus failų formatus (pvz., </w:t>
      </w:r>
      <w:proofErr w:type="spellStart"/>
      <w:r w:rsidR="00DA42CF" w:rsidRPr="003905D1">
        <w:t>pdf</w:t>
      </w:r>
      <w:proofErr w:type="spellEnd"/>
      <w:r w:rsidR="00DA42CF" w:rsidRPr="003905D1">
        <w:t xml:space="preserve">, jpg, </w:t>
      </w:r>
      <w:proofErr w:type="spellStart"/>
      <w:r w:rsidR="00DA42CF" w:rsidRPr="003905D1">
        <w:t>doc</w:t>
      </w:r>
      <w:proofErr w:type="spellEnd"/>
      <w:r w:rsidR="00DA42CF" w:rsidRPr="003905D1">
        <w:t xml:space="preserve"> ir kt.). Perkančioji organizacija pasilieka sau teisę prašyti dokumentų originalų. Įkeliant failus į CVP IS rekomenduojame naudoti failų glaudinimo programas (</w:t>
      </w:r>
      <w:proofErr w:type="spellStart"/>
      <w:r w:rsidR="00DA42CF" w:rsidRPr="003905D1">
        <w:t>zip</w:t>
      </w:r>
      <w:proofErr w:type="spellEnd"/>
      <w:r w:rsidR="00DA42CF" w:rsidRPr="003905D1">
        <w:t xml:space="preserve">, 7-zip, </w:t>
      </w:r>
      <w:proofErr w:type="spellStart"/>
      <w:r w:rsidR="00DA42CF" w:rsidRPr="003905D1">
        <w:t>rar</w:t>
      </w:r>
      <w:proofErr w:type="spellEnd"/>
      <w:r w:rsidR="00DA42CF" w:rsidRPr="003905D1">
        <w:t>).</w:t>
      </w:r>
    </w:p>
    <w:p w14:paraId="30BBA92B" w14:textId="77777777" w:rsidR="005B250E" w:rsidRDefault="00DA42CF" w:rsidP="00F1550C">
      <w:pPr>
        <w:ind w:right="-358" w:firstLine="454"/>
      </w:pPr>
      <w:r>
        <w:t xml:space="preserve">10.7. </w:t>
      </w:r>
      <w:r w:rsidR="005B250E" w:rsidRPr="003905D1">
        <w:t>Tiekėjas gali pateikti tik vieną pasiūlymą  – individualiai arba kaip ūkio subjektų grupės dalyvis. Jei tiekėjas pateikia daugiau kaip vieną pasiūlymą kaip ūkio subjektų grupės dalyvis dalyvauja teikiant kelis pasiūlymus, visi tokie pasiūlymai bus atmesti.</w:t>
      </w:r>
    </w:p>
    <w:p w14:paraId="79F294E5" w14:textId="77777777" w:rsidR="00290CC1" w:rsidRDefault="005B250E" w:rsidP="00F1550C">
      <w:pPr>
        <w:ind w:right="-358" w:firstLine="454"/>
      </w:pPr>
      <w:r>
        <w:lastRenderedPageBreak/>
        <w:t xml:space="preserve">10.8. </w:t>
      </w:r>
      <w:r w:rsidR="00290CC1" w:rsidRPr="003905D1">
        <w:t>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179A539D" w14:textId="77777777" w:rsidR="00DD308D" w:rsidRDefault="00290CC1" w:rsidP="00F1550C">
      <w:pPr>
        <w:ind w:right="-358" w:firstLine="454"/>
      </w:pPr>
      <w:r>
        <w:t xml:space="preserve">10.9. </w:t>
      </w:r>
      <w:r w:rsidR="00DD308D" w:rsidRPr="003905D1">
        <w:t>Perkančioji organizacija turi teisę pratęsti pasiūlymo priėmimo terminą. Apie naują pasiūlymų pateikimo terminą perkančioji organizacija praneša CVP IS priemonėmis.</w:t>
      </w:r>
      <w:r w:rsidR="00DD308D" w:rsidRPr="003905D1">
        <w:tab/>
      </w:r>
    </w:p>
    <w:p w14:paraId="7E380141" w14:textId="14A3EC61" w:rsidR="00925DCD" w:rsidRDefault="00DD308D" w:rsidP="00F1550C">
      <w:pPr>
        <w:ind w:right="-358" w:firstLine="454"/>
        <w:rPr>
          <w:b/>
        </w:rPr>
      </w:pPr>
      <w:r>
        <w:t xml:space="preserve">10.10. </w:t>
      </w:r>
      <w:r w:rsidR="00925DCD" w:rsidRPr="003905D1">
        <w:t>Tiekėjo pasiūlymas turi būti pa</w:t>
      </w:r>
      <w:r w:rsidR="00925DCD">
        <w:t xml:space="preserve">teikiamas pagal pirkimo sąlygų </w:t>
      </w:r>
      <w:r w:rsidR="00871D7E" w:rsidRPr="00871D7E">
        <w:t>7</w:t>
      </w:r>
      <w:r w:rsidR="00925DCD" w:rsidRPr="00871D7E">
        <w:t xml:space="preserve"> priede</w:t>
      </w:r>
      <w:r w:rsidR="00925DCD">
        <w:t xml:space="preserve"> „Pasiūlymo forma“</w:t>
      </w:r>
      <w:r w:rsidR="00925DCD" w:rsidRPr="003905D1">
        <w:t xml:space="preserve">  pateiktą pasiūlymo formą</w:t>
      </w:r>
      <w:r w:rsidR="00925DCD">
        <w:t xml:space="preserve"> (bus pateikta tik pakviestiems teikti pasiūlymus tiekėjams)</w:t>
      </w:r>
      <w:r w:rsidR="00925DCD" w:rsidRPr="003905D1">
        <w:t xml:space="preserve">. </w:t>
      </w:r>
      <w:r w:rsidR="00925DCD" w:rsidRPr="003905D1">
        <w:rPr>
          <w:b/>
        </w:rPr>
        <w:t>Šią formą turės pildyti tik tie tiekėjai, kurie bus pakviesti pateikti pasiūlymus.</w:t>
      </w:r>
    </w:p>
    <w:p w14:paraId="73609058" w14:textId="4E582578" w:rsidR="007B4A7A" w:rsidRDefault="00D429CB" w:rsidP="00F1550C">
      <w:pPr>
        <w:ind w:right="-358" w:firstLine="454"/>
      </w:pPr>
      <w:r>
        <w:t xml:space="preserve">10.11. </w:t>
      </w:r>
      <w:r w:rsidR="00CA0D1B" w:rsidRPr="003905D1">
        <w:t>Pasiūlymuose nurodomos kainos turi būti išreikštos ir apskaičiuotos taip</w:t>
      </w:r>
      <w:r w:rsidR="00CA0D1B">
        <w:t xml:space="preserve">, kaip nurodyta pirkimo sąlygų </w:t>
      </w:r>
      <w:r w:rsidR="00871D7E" w:rsidRPr="00871D7E">
        <w:t>7</w:t>
      </w:r>
      <w:r w:rsidR="00CA0D1B" w:rsidRPr="00871D7E">
        <w:t xml:space="preserve"> priede</w:t>
      </w:r>
      <w:r w:rsidR="00CA0D1B" w:rsidRPr="003905D1">
        <w:t xml:space="preserve"> „Pasiūlymo forma“. Apskaičiuojant pasiūlymo kainą, turi būti atsižvelgta į visus techninėje specifikacijoje nurodytus reikalavimus, kainos sudėtines dalis ir kitus keliamus reikalavimus.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 Kainos visuose pasiūlymo dokumentuose turi būti įrašomos apvalinant dviem skaitmenimis po kablelio.</w:t>
      </w:r>
    </w:p>
    <w:p w14:paraId="1E8305D8" w14:textId="07085EC7" w:rsidR="00306072" w:rsidRDefault="007B4A7A" w:rsidP="00F1550C">
      <w:pPr>
        <w:ind w:right="-358" w:firstLine="454"/>
      </w:pPr>
      <w:r>
        <w:t xml:space="preserve">10.12. </w:t>
      </w:r>
      <w:r w:rsidRPr="003905D1">
        <w:t xml:space="preserve">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r w:rsidRPr="00851867">
        <w:t>https://vpt.lrv.lt/uploads/vpt/documents/files/mp/konfidenciali_informacija.pdf</w:t>
      </w:r>
      <w:r>
        <w:t xml:space="preserve">. </w:t>
      </w:r>
      <w:r w:rsidRPr="003905D1">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1FC265B0" w14:textId="134CF16B" w:rsidR="00851867" w:rsidRDefault="00851867" w:rsidP="00F1550C">
      <w:pPr>
        <w:ind w:right="-358" w:firstLine="454"/>
      </w:pPr>
      <w:r>
        <w:t xml:space="preserve">10.13. </w:t>
      </w:r>
      <w:r w:rsidR="00605CF6" w:rsidRPr="003905D1">
        <w:t>Jeigu perkančiajai organizacijai kyla abejonių dėl tiekėjo pasiūlyme nurodytos informacijos konfidencialumo, ji privalo prašyti tiekėjo įrodyti, kodėl nurodyta informacija yra konfidenciali. Jeigu tiekėjas per perkančiosios organizacijos nurodytą terminą, kur</w:t>
      </w:r>
      <w:r w:rsidR="00605CF6">
        <w:t>is negali būti trumpesnis kaip 3</w:t>
      </w:r>
      <w:r w:rsidR="00605CF6" w:rsidRPr="003905D1">
        <w:t xml:space="preserve"> darbo dienos, nepateikia tokių įrodymų arba pateikia netinkamus įrodymus, laikoma, kad tokia informacija yra nekonfidenciali.</w:t>
      </w:r>
      <w:r w:rsidR="00605CF6" w:rsidRPr="003905D1">
        <w:tab/>
      </w:r>
    </w:p>
    <w:p w14:paraId="18EB675F" w14:textId="47A029F4" w:rsidR="00605CF6" w:rsidRDefault="00605CF6" w:rsidP="00F1550C">
      <w:pPr>
        <w:ind w:right="-358" w:firstLine="454"/>
      </w:pPr>
      <w:r>
        <w:t xml:space="preserve">10.14. </w:t>
      </w:r>
      <w:r w:rsidR="00404170" w:rsidRPr="003905D1">
        <w:t xml:space="preserve">Pasiūlymas turi galioti ne trumpiau nei </w:t>
      </w:r>
      <w:r w:rsidR="005E3290">
        <w:t>120</w:t>
      </w:r>
      <w:r w:rsidR="00404170" w:rsidRPr="003905D1">
        <w:t xml:space="preserve"> dienų nuo pasiūlymų priėmimo termino pabaigos. Jeigu pasiūlyme nenurodytas jo galiojimo laikas, laikoma, kad pasiūlymas galioja tiek, kiek numatyta pirkimo dokumentuose.</w:t>
      </w:r>
    </w:p>
    <w:p w14:paraId="50EE373B" w14:textId="1D00FFD4" w:rsidR="00404170" w:rsidRDefault="00FC2581" w:rsidP="00F1550C">
      <w:pPr>
        <w:ind w:right="-358" w:firstLine="454"/>
      </w:pPr>
      <w:r>
        <w:t xml:space="preserve">10.15. </w:t>
      </w:r>
      <w:r w:rsidRPr="003905D1">
        <w:t>Kol nesibaigė pasiūlymų galiojimo laikas, perkančioji organizacija turi teisę prašyti, kad tiekėjai pratęstų jų galiojimą iki konkrečiai nurodyto laiko. Tiekėjas gali atmesti tokį prašymą.</w:t>
      </w:r>
    </w:p>
    <w:p w14:paraId="24B0D3F5" w14:textId="216CD894" w:rsidR="00FC2581" w:rsidRDefault="00FC2581" w:rsidP="00F1550C">
      <w:pPr>
        <w:ind w:right="-358" w:firstLine="454"/>
        <w:rPr>
          <w:szCs w:val="24"/>
        </w:rPr>
      </w:pPr>
      <w:r>
        <w:t xml:space="preserve">10.16. </w:t>
      </w:r>
      <w:r w:rsidR="001065BE" w:rsidRPr="003905D1">
        <w:rPr>
          <w:szCs w:val="24"/>
        </w:rPr>
        <w:t>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p>
    <w:p w14:paraId="6B0C36E4" w14:textId="0951B7EF" w:rsidR="00CE2AC6" w:rsidRDefault="00B6085A" w:rsidP="00F1550C">
      <w:pPr>
        <w:ind w:right="-358" w:firstLine="454"/>
        <w:rPr>
          <w:szCs w:val="24"/>
        </w:rPr>
      </w:pPr>
      <w:r>
        <w:t xml:space="preserve">10.17. </w:t>
      </w:r>
      <w:r w:rsidR="00C666CF" w:rsidRPr="003905D1">
        <w:rPr>
          <w:szCs w:val="24"/>
        </w:rPr>
        <w:t>Tiekėjo teikiamas pasiūlymas gali būti užšifruojamas. Tiekėjas, nusprendęs pateikti užšifruotą pasiūlymą, turi:</w:t>
      </w:r>
    </w:p>
    <w:p w14:paraId="2586878A" w14:textId="77777777" w:rsidR="00F1550C" w:rsidRDefault="00C666CF" w:rsidP="00F1550C">
      <w:pPr>
        <w:ind w:right="-358" w:firstLine="454"/>
        <w:rPr>
          <w:szCs w:val="24"/>
        </w:rPr>
      </w:pPr>
      <w:r>
        <w:rPr>
          <w:szCs w:val="24"/>
        </w:rPr>
        <w:lastRenderedPageBreak/>
        <w:t xml:space="preserve">10.17.1. </w:t>
      </w:r>
      <w:r w:rsidR="00F1550C" w:rsidRPr="003905D1">
        <w:rPr>
          <w:szCs w:val="24"/>
        </w:rPr>
        <w:t xml:space="preserve">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p>
    <w:p w14:paraId="78A9BC91" w14:textId="0362E6D1" w:rsidR="002571FE" w:rsidRDefault="002571FE" w:rsidP="002571FE">
      <w:pPr>
        <w:ind w:right="-358" w:firstLine="0"/>
        <w:rPr>
          <w:szCs w:val="24"/>
        </w:rPr>
      </w:pPr>
      <w:hyperlink r:id="rId12" w:history="1">
        <w:r w:rsidRPr="009401D9">
          <w:rPr>
            <w:rStyle w:val="Hipersaitas"/>
            <w:szCs w:val="24"/>
          </w:rPr>
          <w:t>https://vpt.lrv.lt/uploads/vpt/documents/files/LT_versija/CVP_IS/Mokymu_medziaga/Tiekejams/7zip_idiegimo_instrukcija.pdf</w:t>
        </w:r>
      </w:hyperlink>
      <w:r w:rsidR="00F1550C">
        <w:rPr>
          <w:szCs w:val="24"/>
        </w:rPr>
        <w:t>.</w:t>
      </w:r>
    </w:p>
    <w:p w14:paraId="385E4B83" w14:textId="77777777" w:rsidR="002571FE" w:rsidRDefault="002571FE" w:rsidP="002571FE">
      <w:pPr>
        <w:ind w:right="-358" w:firstLine="0"/>
        <w:rPr>
          <w:szCs w:val="24"/>
        </w:rPr>
      </w:pPr>
      <w:r>
        <w:rPr>
          <w:szCs w:val="24"/>
        </w:rPr>
        <w:t xml:space="preserve">        10.17.2</w:t>
      </w:r>
      <w:r w:rsidR="00F1550C" w:rsidRPr="003905D1">
        <w:rPr>
          <w:szCs w:val="24"/>
        </w:rPr>
        <w:t>.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1550C" w:rsidRPr="003905D1">
        <w:rPr>
          <w:szCs w:val="24"/>
        </w:rPr>
        <w:tab/>
      </w:r>
    </w:p>
    <w:p w14:paraId="6267ADDA" w14:textId="7E6720BE" w:rsidR="005B615E" w:rsidRPr="00CA3F0C" w:rsidRDefault="002571FE" w:rsidP="00CA3F0C">
      <w:pPr>
        <w:ind w:right="-358" w:firstLine="454"/>
        <w:rPr>
          <w:szCs w:val="24"/>
        </w:rPr>
      </w:pPr>
      <w:r>
        <w:rPr>
          <w:szCs w:val="24"/>
        </w:rPr>
        <w:t>10.17.3</w:t>
      </w:r>
      <w:r w:rsidR="00F1550C" w:rsidRPr="003905D1">
        <w:rPr>
          <w:szCs w:val="24"/>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F1550C" w:rsidRPr="003905D1">
        <w:rPr>
          <w:szCs w:val="24"/>
        </w:rPr>
        <w:tab/>
      </w:r>
      <w:r w:rsidR="00F1550C" w:rsidRPr="003905D1">
        <w:rPr>
          <w:szCs w:val="24"/>
        </w:rPr>
        <w:br/>
      </w:r>
    </w:p>
    <w:p w14:paraId="170ABFEA" w14:textId="13664A5D" w:rsidR="00282DA5" w:rsidRDefault="006C6117" w:rsidP="00F1550C">
      <w:pPr>
        <w:pStyle w:val="Antrat1"/>
        <w:ind w:right="-358"/>
        <w:rPr>
          <w:szCs w:val="24"/>
        </w:rPr>
      </w:pPr>
      <w:r w:rsidRPr="00BB46B1">
        <w:rPr>
          <w:szCs w:val="24"/>
        </w:rPr>
        <w:t>PIRKIMO DOKUMENTŲ PAAIŠKINIMAS IR PATIKSLINIMAS</w:t>
      </w:r>
      <w:bookmarkEnd w:id="14"/>
      <w:bookmarkEnd w:id="15"/>
    </w:p>
    <w:p w14:paraId="413B6373" w14:textId="77777777" w:rsidR="006C6117" w:rsidRPr="00BB46B1" w:rsidRDefault="006C6117" w:rsidP="00F1550C">
      <w:pPr>
        <w:ind w:right="-358"/>
        <w:rPr>
          <w:szCs w:val="24"/>
        </w:rPr>
      </w:pPr>
    </w:p>
    <w:p w14:paraId="1E6307C0"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581B020C" w14:textId="77777777" w:rsidR="00912AFA" w:rsidRDefault="00912AFA" w:rsidP="00912AFA">
      <w:pPr>
        <w:pStyle w:val="Body2"/>
        <w:ind w:firstLine="567"/>
        <w:rPr>
          <w:rFonts w:cs="Times New Roman"/>
          <w:sz w:val="24"/>
          <w:szCs w:val="24"/>
          <w:lang w:val="lt-LT"/>
        </w:rPr>
      </w:pPr>
      <w:r w:rsidRPr="003905D1">
        <w:rPr>
          <w:rFonts w:cs="Times New Roman"/>
          <w:sz w:val="24"/>
          <w:szCs w:val="24"/>
          <w:lang w:val="lt-LT"/>
        </w:rPr>
        <w:t xml:space="preserve">11.1. Pirkimo dokumentai gali būti paaiškinami, patikslinami tiekėjų iniciatyva, jiems kreipiantis į perkančiąją organizaciją. </w:t>
      </w:r>
      <w:bookmarkStart w:id="16" w:name="_Hlk197507602"/>
      <w:r w:rsidRPr="003905D1">
        <w:rPr>
          <w:rFonts w:cs="Times New Roman"/>
          <w:sz w:val="24"/>
          <w:szCs w:val="24"/>
          <w:lang w:val="lt-LT"/>
        </w:rPr>
        <w:t>Prašymai paaiškinti pirkimo dokumentus gali būti pateikiami perkančiajai organizacijai ne vėliau kaip likus 9 kalendorinėms dienoms iki paraiškų/pasiūlymų priėmimo termino pabaigos.</w:t>
      </w:r>
      <w:r w:rsidRPr="003905D1">
        <w:rPr>
          <w:rFonts w:cs="Times New Roman"/>
          <w:sz w:val="24"/>
          <w:szCs w:val="24"/>
          <w:lang w:val="lt-LT"/>
        </w:rPr>
        <w:tab/>
      </w:r>
      <w:bookmarkEnd w:id="16"/>
    </w:p>
    <w:p w14:paraId="7F61ADEB" w14:textId="77777777" w:rsidR="00912AFA" w:rsidRDefault="00912AFA" w:rsidP="00912AFA">
      <w:pPr>
        <w:pStyle w:val="Body2"/>
        <w:ind w:firstLine="567"/>
        <w:rPr>
          <w:rFonts w:cs="Times New Roman"/>
          <w:sz w:val="24"/>
          <w:szCs w:val="24"/>
          <w:lang w:val="lt-LT"/>
        </w:rPr>
      </w:pPr>
      <w:r w:rsidRPr="003905D1">
        <w:rPr>
          <w:rFonts w:cs="Times New Roman"/>
          <w:sz w:val="24"/>
          <w:szCs w:val="24"/>
          <w:lang w:val="lt-LT"/>
        </w:rPr>
        <w:t>11.2. Perkančioji organizacija į laiku gautus tiekėjų paklausimus atsako ne vėliau kaip likus 6  kalendorinėms dienoms iki paraiškų/pasiūlymų priėmimo termino pabaigos.</w:t>
      </w:r>
      <w:r w:rsidRPr="003905D1">
        <w:rPr>
          <w:rFonts w:cs="Times New Roman"/>
          <w:sz w:val="24"/>
          <w:szCs w:val="24"/>
          <w:lang w:val="lt-LT"/>
        </w:rPr>
        <w:tab/>
      </w:r>
    </w:p>
    <w:p w14:paraId="5F07EC3E" w14:textId="77777777" w:rsidR="00912AFA" w:rsidRDefault="00912AFA" w:rsidP="00912AFA">
      <w:pPr>
        <w:pStyle w:val="Body2"/>
        <w:ind w:firstLine="567"/>
        <w:rPr>
          <w:rFonts w:cs="Times New Roman"/>
          <w:sz w:val="24"/>
          <w:szCs w:val="24"/>
          <w:lang w:val="lt-LT"/>
        </w:rPr>
      </w:pPr>
      <w:r w:rsidRPr="003905D1">
        <w:rPr>
          <w:rFonts w:cs="Times New Roman"/>
          <w:sz w:val="24"/>
          <w:szCs w:val="24"/>
          <w:lang w:val="lt-LT"/>
        </w:rPr>
        <w:t>11.3.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r w:rsidRPr="003905D1">
        <w:rPr>
          <w:rFonts w:cs="Times New Roman"/>
          <w:sz w:val="24"/>
          <w:szCs w:val="24"/>
          <w:lang w:val="lt-LT"/>
        </w:rPr>
        <w:tab/>
      </w:r>
    </w:p>
    <w:p w14:paraId="160A32A0" w14:textId="77777777" w:rsidR="00912AFA" w:rsidRDefault="00912AFA" w:rsidP="00912AFA">
      <w:pPr>
        <w:pStyle w:val="Body2"/>
        <w:ind w:firstLine="567"/>
        <w:rPr>
          <w:rFonts w:cs="Times New Roman"/>
          <w:sz w:val="24"/>
          <w:szCs w:val="24"/>
          <w:lang w:val="lt-LT"/>
        </w:rPr>
      </w:pPr>
      <w:r w:rsidRPr="003905D1">
        <w:rPr>
          <w:rFonts w:cs="Times New Roman"/>
          <w:sz w:val="24"/>
          <w:szCs w:val="24"/>
          <w:lang w:val="lt-LT"/>
        </w:rPr>
        <w:t>11.4. Atsakydama į tiekėjo pateiktą prašymą paaiškinti pirkimo dokumentus, jeigu jis buvo pateiktas nepasibaigus pirkimo dokumentų 11.1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Pr="003905D1">
        <w:rPr>
          <w:rFonts w:cs="Times New Roman"/>
          <w:sz w:val="24"/>
          <w:szCs w:val="24"/>
          <w:lang w:val="lt-LT"/>
        </w:rPr>
        <w:tab/>
      </w:r>
    </w:p>
    <w:p w14:paraId="23F9FC56" w14:textId="77777777" w:rsidR="00912AFA" w:rsidRDefault="00912AFA" w:rsidP="00912AFA">
      <w:pPr>
        <w:pStyle w:val="Body2"/>
        <w:ind w:firstLine="567"/>
        <w:rPr>
          <w:rFonts w:cs="Times New Roman"/>
          <w:sz w:val="24"/>
          <w:szCs w:val="24"/>
          <w:lang w:val="lt-LT"/>
        </w:rPr>
      </w:pPr>
      <w:r w:rsidRPr="003905D1">
        <w:rPr>
          <w:rFonts w:cs="Times New Roman"/>
          <w:sz w:val="24"/>
          <w:szCs w:val="24"/>
          <w:lang w:val="lt-LT"/>
        </w:rPr>
        <w:t xml:space="preserve">11.5. </w:t>
      </w:r>
      <w:bookmarkStart w:id="17" w:name="_Hlk197507405"/>
      <w:r w:rsidRPr="003905D1">
        <w:rPr>
          <w:rFonts w:cs="Times New Roman"/>
          <w:sz w:val="24"/>
          <w:szCs w:val="24"/>
          <w:lang w:val="lt-LT"/>
        </w:rPr>
        <w:t xml:space="preserve">Perkančioji organizacija, aiškindama ar tikslindama pirkimo dokumentus, užtikrina tiekėjų anonimiškumą, </w:t>
      </w:r>
      <w:proofErr w:type="spellStart"/>
      <w:r w:rsidRPr="003905D1">
        <w:rPr>
          <w:rFonts w:cs="Times New Roman"/>
          <w:sz w:val="24"/>
          <w:szCs w:val="24"/>
          <w:lang w:val="lt-LT"/>
        </w:rPr>
        <w:t>t.y</w:t>
      </w:r>
      <w:proofErr w:type="spellEnd"/>
      <w:r w:rsidRPr="003905D1">
        <w:rPr>
          <w:rFonts w:cs="Times New Roman"/>
          <w:sz w:val="24"/>
          <w:szCs w:val="24"/>
          <w:lang w:val="lt-LT"/>
        </w:rPr>
        <w:t>. užtikrina, kad tiekėjas nesužinotų kitų tiekėjų, dalyvaujančių pirkimo procedūrose, pavadinimų ir kitų rekvizitų.</w:t>
      </w:r>
      <w:r w:rsidRPr="003905D1">
        <w:rPr>
          <w:rFonts w:cs="Times New Roman"/>
          <w:sz w:val="24"/>
          <w:szCs w:val="24"/>
          <w:lang w:val="lt-LT"/>
        </w:rPr>
        <w:tab/>
      </w:r>
      <w:bookmarkEnd w:id="17"/>
    </w:p>
    <w:p w14:paraId="6C889E07" w14:textId="77777777" w:rsidR="00912AFA" w:rsidRDefault="00912AFA" w:rsidP="00912AFA">
      <w:pPr>
        <w:pStyle w:val="Body2"/>
        <w:ind w:firstLine="567"/>
        <w:rPr>
          <w:rFonts w:cs="Times New Roman"/>
          <w:sz w:val="24"/>
          <w:szCs w:val="24"/>
          <w:lang w:val="lt-LT"/>
        </w:rPr>
      </w:pPr>
      <w:r w:rsidRPr="003905D1">
        <w:rPr>
          <w:rFonts w:cs="Times New Roman"/>
          <w:sz w:val="24"/>
          <w:szCs w:val="24"/>
          <w:lang w:val="lt-LT"/>
        </w:rPr>
        <w:t>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r w:rsidRPr="003905D1">
        <w:rPr>
          <w:rFonts w:cs="Times New Roman"/>
          <w:sz w:val="24"/>
          <w:szCs w:val="24"/>
          <w:lang w:val="lt-LT"/>
        </w:rPr>
        <w:tab/>
      </w:r>
    </w:p>
    <w:p w14:paraId="4E7ADA98" w14:textId="77777777" w:rsidR="00912AFA" w:rsidRDefault="00912AFA" w:rsidP="00912AFA">
      <w:pPr>
        <w:pStyle w:val="Body2"/>
        <w:ind w:firstLine="567"/>
        <w:rPr>
          <w:rFonts w:cs="Times New Roman"/>
          <w:sz w:val="24"/>
          <w:szCs w:val="24"/>
          <w:lang w:val="lt-LT"/>
        </w:rPr>
      </w:pPr>
      <w:r w:rsidRPr="00912AFA">
        <w:rPr>
          <w:rFonts w:cs="Times New Roman"/>
          <w:b/>
          <w:bCs/>
          <w:sz w:val="24"/>
          <w:szCs w:val="24"/>
          <w:lang w:val="lt-LT"/>
        </w:rPr>
        <w:t>11.7.</w:t>
      </w:r>
      <w:r w:rsidRPr="003905D1">
        <w:rPr>
          <w:rFonts w:cs="Times New Roman"/>
          <w:sz w:val="24"/>
          <w:szCs w:val="24"/>
          <w:lang w:val="lt-LT"/>
        </w:rPr>
        <w:t xml:space="preserve"> </w:t>
      </w:r>
      <w:r w:rsidRPr="00912AFA">
        <w:rPr>
          <w:rFonts w:cs="Times New Roman"/>
          <w:b/>
          <w:bCs/>
          <w:sz w:val="24"/>
          <w:szCs w:val="24"/>
          <w:lang w:val="lt-LT"/>
        </w:rPr>
        <w:t>Tiekėjai turėtų būti aktyvūs ir pateikti klausimus ar paprašyti paaiškinti pirkimo dokumentus iš karto juos išanalizavę, atsižvelgdami į tai, kad, pasibaigus pasiūlymų pateikimo terminui, pasiūlymo turinio ar pirkimo objekto keisti nebus galima.</w:t>
      </w:r>
    </w:p>
    <w:p w14:paraId="1F5CF9FC" w14:textId="07BAE4B2" w:rsidR="00DD4A78" w:rsidRPr="004630FA" w:rsidRDefault="00912AFA" w:rsidP="004630FA">
      <w:pPr>
        <w:pStyle w:val="Body2"/>
        <w:ind w:firstLine="567"/>
        <w:rPr>
          <w:sz w:val="24"/>
          <w:szCs w:val="24"/>
        </w:rPr>
      </w:pPr>
      <w:r w:rsidRPr="00912AFA">
        <w:rPr>
          <w:sz w:val="24"/>
          <w:szCs w:val="24"/>
          <w:lang w:val="lt-LT"/>
        </w:rPr>
        <w:lastRenderedPageBreak/>
        <w:t>11.8. Jeigu šiuose pirkimo dokumentuose būtų rasta techninių klaidų, nuostatų, prieštaraujančių viešuosius pirkimus reglamentuojantiems teisės aktams, pirkimo dokumentai nebūtų keičiami, tačiau būtų aiškinami pagal minėtų teisės aktų nuostatas.</w:t>
      </w:r>
      <w:bookmarkEnd w:id="10"/>
      <w:bookmarkEnd w:id="11"/>
    </w:p>
    <w:p w14:paraId="0E929F60" w14:textId="77777777" w:rsidR="009C13D9" w:rsidRDefault="009C13D9" w:rsidP="009C13D9">
      <w:pPr>
        <w:ind w:right="-358"/>
        <w:jc w:val="center"/>
      </w:pPr>
    </w:p>
    <w:p w14:paraId="7BAA2BFF" w14:textId="77777777" w:rsidR="009C13D9" w:rsidRDefault="009C13D9" w:rsidP="009C13D9">
      <w:pPr>
        <w:ind w:right="-358"/>
        <w:jc w:val="center"/>
      </w:pPr>
      <w:r w:rsidRPr="009C13D9">
        <w:rPr>
          <w:b/>
          <w:bCs/>
        </w:rPr>
        <w:t>12. PRADINIO SUSIPAŽINIMO SU PASIŪLYMAIS PROCEDŪRA</w:t>
      </w:r>
    </w:p>
    <w:p w14:paraId="649F7C70" w14:textId="77777777" w:rsidR="009C13D9" w:rsidRDefault="009C13D9" w:rsidP="009C13D9">
      <w:pPr>
        <w:ind w:right="-358"/>
        <w:jc w:val="center"/>
      </w:pPr>
    </w:p>
    <w:p w14:paraId="0627570C" w14:textId="77777777" w:rsidR="009C13D9" w:rsidRDefault="009C13D9" w:rsidP="009C13D9">
      <w:pPr>
        <w:ind w:left="0" w:right="-358" w:firstLine="454"/>
      </w:pPr>
      <w:r w:rsidRPr="003905D1">
        <w:t>12.1. Pradinis susipažinimas su CVP IS priemonėmis pateiktais tiekėjų pasiūlymais vyks Viešųjų pirkimų</w:t>
      </w:r>
      <w:r>
        <w:t xml:space="preserve"> </w:t>
      </w:r>
      <w:r w:rsidRPr="003905D1">
        <w:t>komisijos (toliau – komisija) posėdyje.</w:t>
      </w:r>
      <w:r w:rsidRPr="003905D1">
        <w:tab/>
      </w:r>
    </w:p>
    <w:p w14:paraId="0A80404C" w14:textId="77777777" w:rsidR="009C13D9" w:rsidRDefault="009C13D9" w:rsidP="009C13D9">
      <w:pPr>
        <w:ind w:left="0" w:right="-358" w:firstLine="454"/>
      </w:pPr>
      <w:r w:rsidRPr="003905D1">
        <w:t>12.2. Susipažinimo su CVP IS priemonėmis gautais pasiūlymais procedūroje tiekėjai arba jų atstovai nedalyvauja.</w:t>
      </w:r>
    </w:p>
    <w:p w14:paraId="4CEEF5D6" w14:textId="3C971152" w:rsidR="003B54FF" w:rsidRDefault="009C13D9" w:rsidP="009C13D9">
      <w:pPr>
        <w:ind w:left="0" w:right="-358" w:firstLine="454"/>
      </w:pPr>
      <w:r w:rsidRPr="003905D1">
        <w:t>12.3. Atsižvelgiant į tai, kad pasiūlymai pateikiami elektroninėmis priemonėmis, apie protokolu įformintus susipažinimo su pasiūlymais procedūros rezultatus nebus pranešama.</w:t>
      </w:r>
    </w:p>
    <w:p w14:paraId="60ACE386" w14:textId="77777777" w:rsidR="003246FB" w:rsidRPr="00BB46B1" w:rsidRDefault="003246FB" w:rsidP="009C13D9">
      <w:pPr>
        <w:ind w:left="0" w:right="-358" w:firstLine="454"/>
        <w:rPr>
          <w:rFonts w:eastAsia="Calibri"/>
          <w:b/>
          <w:color w:val="000000"/>
          <w:szCs w:val="24"/>
        </w:rPr>
      </w:pPr>
    </w:p>
    <w:p w14:paraId="0297B4D9" w14:textId="77777777" w:rsidR="0079487E" w:rsidRPr="00BB46B1" w:rsidRDefault="0079487E" w:rsidP="00F1550C">
      <w:pPr>
        <w:ind w:right="-358"/>
        <w:rPr>
          <w:rFonts w:eastAsia="Calibri"/>
          <w:b/>
          <w:color w:val="000000"/>
          <w:szCs w:val="24"/>
        </w:rPr>
      </w:pPr>
    </w:p>
    <w:p w14:paraId="1101A7B3" w14:textId="7E2F597C" w:rsidR="00DC6AF9" w:rsidRPr="00F22054" w:rsidRDefault="00F22054" w:rsidP="00F22054">
      <w:pPr>
        <w:pStyle w:val="Antrat1"/>
        <w:numPr>
          <w:ilvl w:val="0"/>
          <w:numId w:val="0"/>
        </w:numPr>
        <w:ind w:right="-358"/>
        <w:rPr>
          <w:rFonts w:eastAsia="Calibri"/>
          <w:szCs w:val="24"/>
        </w:rPr>
      </w:pPr>
      <w:bookmarkStart w:id="18" w:name="_Toc126330289"/>
      <w:bookmarkStart w:id="19" w:name="_Toc149199097"/>
      <w:r>
        <w:rPr>
          <w:rFonts w:eastAsia="Calibri"/>
          <w:szCs w:val="24"/>
        </w:rPr>
        <w:t xml:space="preserve">13. </w:t>
      </w:r>
      <w:bookmarkEnd w:id="18"/>
      <w:bookmarkEnd w:id="19"/>
      <w:r w:rsidR="005F20BF">
        <w:rPr>
          <w:rFonts w:eastAsia="Calibri"/>
          <w:szCs w:val="24"/>
        </w:rPr>
        <w:t xml:space="preserve">PaSIŪLYMŲ </w:t>
      </w:r>
      <w:r w:rsidR="002B0470">
        <w:rPr>
          <w:rFonts w:eastAsia="Calibri"/>
          <w:szCs w:val="24"/>
        </w:rPr>
        <w:t xml:space="preserve">NAGRINĖJIMAS IR PASIŪLYMŲ ATMETIMO </w:t>
      </w:r>
      <w:r w:rsidR="00104CDE">
        <w:rPr>
          <w:rFonts w:eastAsia="Calibri"/>
          <w:szCs w:val="24"/>
        </w:rPr>
        <w:t>PRIEŽASTYS</w:t>
      </w:r>
    </w:p>
    <w:p w14:paraId="078B40B8" w14:textId="77777777" w:rsidR="00C007FB" w:rsidRPr="00BB46B1" w:rsidRDefault="00C007F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4EE886AD" w14:textId="77777777" w:rsidR="00F22054" w:rsidRDefault="00F22054" w:rsidP="00F22054">
      <w:pPr>
        <w:pStyle w:val="Stilius2"/>
        <w:ind w:left="0" w:right="-358" w:firstLine="0"/>
        <w:rPr>
          <w:sz w:val="24"/>
          <w:szCs w:val="24"/>
          <w:lang w:val="lt-LT"/>
        </w:rPr>
      </w:pPr>
    </w:p>
    <w:p w14:paraId="1F1C0CD0" w14:textId="39B9EC20" w:rsidR="000A2278" w:rsidRDefault="00F22054" w:rsidP="006C1106">
      <w:pPr>
        <w:pStyle w:val="Stilius2"/>
        <w:ind w:left="0" w:right="-358" w:firstLine="426"/>
        <w:rPr>
          <w:sz w:val="24"/>
          <w:szCs w:val="24"/>
          <w:lang w:val="lt-LT"/>
        </w:rPr>
      </w:pPr>
      <w:r>
        <w:rPr>
          <w:sz w:val="24"/>
          <w:szCs w:val="24"/>
          <w:lang w:val="lt-LT"/>
        </w:rPr>
        <w:t xml:space="preserve">13.1. </w:t>
      </w:r>
      <w:r w:rsidR="000A5F0E" w:rsidRPr="003905D1">
        <w:rPr>
          <w:sz w:val="24"/>
          <w:szCs w:val="24"/>
          <w:lang w:val="lt-LT"/>
        </w:rPr>
        <w:t>Pasiūlymai nagrinėjami, vertinami ir palyginami konfidencialiai, nedalyvaujant pasiūlymus pateikusių tiekėjų atstovams.</w:t>
      </w:r>
    </w:p>
    <w:p w14:paraId="32B76A0A" w14:textId="6D78E89A" w:rsidR="000A5F0E" w:rsidRDefault="000A5F0E" w:rsidP="006C1106">
      <w:pPr>
        <w:pStyle w:val="Stilius2"/>
        <w:ind w:left="0" w:right="-358" w:firstLine="426"/>
        <w:rPr>
          <w:sz w:val="24"/>
          <w:szCs w:val="24"/>
          <w:lang w:val="lt-LT"/>
        </w:rPr>
      </w:pPr>
      <w:r>
        <w:rPr>
          <w:sz w:val="24"/>
          <w:szCs w:val="24"/>
          <w:lang w:val="lt-LT"/>
        </w:rPr>
        <w:t xml:space="preserve">13.2. </w:t>
      </w:r>
      <w:r w:rsidR="007A28AA" w:rsidRPr="003905D1">
        <w:rPr>
          <w:sz w:val="24"/>
          <w:szCs w:val="24"/>
          <w:lang w:val="lt-LT"/>
        </w:rPr>
        <w:t>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779564BD" w14:textId="2593E13F" w:rsidR="007A28AA" w:rsidRDefault="007A28AA" w:rsidP="006C1106">
      <w:pPr>
        <w:pStyle w:val="Stilius2"/>
        <w:ind w:left="0" w:right="-358" w:firstLine="426"/>
        <w:rPr>
          <w:sz w:val="24"/>
          <w:szCs w:val="24"/>
          <w:lang w:val="lt-LT"/>
        </w:rPr>
      </w:pPr>
      <w:r>
        <w:rPr>
          <w:sz w:val="24"/>
          <w:szCs w:val="24"/>
          <w:lang w:val="lt-LT"/>
        </w:rPr>
        <w:t xml:space="preserve">13.3. </w:t>
      </w:r>
      <w:r w:rsidR="008177C9" w:rsidRPr="003905D1">
        <w:rPr>
          <w:sz w:val="24"/>
          <w:szCs w:val="24"/>
          <w:lang w:val="lt-LT"/>
        </w:rPr>
        <w:t>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8177C9" w:rsidRPr="003905D1">
        <w:rPr>
          <w:sz w:val="24"/>
          <w:szCs w:val="24"/>
          <w:lang w:val="lt-LT"/>
        </w:rPr>
        <w:tab/>
      </w:r>
    </w:p>
    <w:p w14:paraId="5CCF4884" w14:textId="77777777" w:rsidR="0022111B" w:rsidRDefault="008177C9" w:rsidP="006C1106">
      <w:pPr>
        <w:pStyle w:val="Stilius2"/>
        <w:ind w:left="0" w:right="-358" w:firstLine="426"/>
        <w:rPr>
          <w:sz w:val="24"/>
          <w:szCs w:val="24"/>
          <w:lang w:val="lt-LT"/>
        </w:rPr>
      </w:pPr>
      <w:r>
        <w:rPr>
          <w:sz w:val="24"/>
          <w:szCs w:val="24"/>
          <w:lang w:val="lt-LT"/>
        </w:rPr>
        <w:t xml:space="preserve">13.4. </w:t>
      </w:r>
      <w:r w:rsidR="00B81A3D" w:rsidRPr="003905D1">
        <w:rPr>
          <w:sz w:val="24"/>
          <w:szCs w:val="24"/>
          <w:lang w:val="lt-LT"/>
        </w:rPr>
        <w:t>Perkančioji organizacija gali nevertinti viso dalyvio pasiūlymo, jeigu patikrinusi jo dalį nustato, kad, vadovaujantis Įstatymo reikalavimais, pasiūlymas turi būti atmestas.</w:t>
      </w:r>
    </w:p>
    <w:p w14:paraId="722D6422" w14:textId="65D4ACCF" w:rsidR="0022111B" w:rsidRPr="006C1106" w:rsidRDefault="0022111B" w:rsidP="006C1106">
      <w:pPr>
        <w:pStyle w:val="Stilius2"/>
        <w:ind w:left="0" w:right="-358" w:firstLine="426"/>
        <w:rPr>
          <w:b/>
          <w:bCs/>
          <w:sz w:val="24"/>
          <w:szCs w:val="24"/>
          <w:lang w:val="lt-LT"/>
        </w:rPr>
      </w:pPr>
      <w:r w:rsidRPr="006C1106">
        <w:rPr>
          <w:b/>
          <w:bCs/>
          <w:sz w:val="24"/>
          <w:szCs w:val="24"/>
          <w:lang w:val="lt-LT"/>
        </w:rPr>
        <w:t>13.5. Komisija atmeta pasiūlymą, jeigu:</w:t>
      </w:r>
    </w:p>
    <w:p w14:paraId="71A6510C" w14:textId="77777777" w:rsidR="00451032" w:rsidRPr="00737E90" w:rsidRDefault="00AF3714" w:rsidP="006C1106">
      <w:pPr>
        <w:pStyle w:val="Stilius2"/>
        <w:ind w:left="0" w:right="-358" w:firstLine="426"/>
        <w:rPr>
          <w:sz w:val="24"/>
          <w:szCs w:val="24"/>
          <w:lang w:val="lt-LT"/>
        </w:rPr>
      </w:pPr>
      <w:r w:rsidRPr="00737E90">
        <w:rPr>
          <w:sz w:val="24"/>
          <w:szCs w:val="24"/>
          <w:lang w:val="lt-LT"/>
        </w:rPr>
        <w:t xml:space="preserve">13.5.1. </w:t>
      </w:r>
      <w:r w:rsidR="0086627E" w:rsidRPr="00737E90">
        <w:rPr>
          <w:sz w:val="24"/>
          <w:szCs w:val="24"/>
          <w:lang w:val="lt-LT"/>
        </w:rPr>
        <w:t>pasiūlymas neatitinka pirkimo dokumentuose nustatytų reikalavimų</w:t>
      </w:r>
      <w:r w:rsidR="0086627E" w:rsidRPr="00737E90">
        <w:rPr>
          <w:sz w:val="24"/>
          <w:szCs w:val="24"/>
        </w:rPr>
        <w:t xml:space="preserve"> </w:t>
      </w:r>
      <w:r w:rsidR="0086627E" w:rsidRPr="00737E90">
        <w:rPr>
          <w:sz w:val="24"/>
          <w:szCs w:val="24"/>
          <w:lang w:val="lt-LT"/>
        </w:rPr>
        <w:t>ir/arba sutarties projekte nustatytų reikalavimų;</w:t>
      </w:r>
    </w:p>
    <w:p w14:paraId="33B5503F" w14:textId="77777777" w:rsidR="00451032" w:rsidRPr="00737E90" w:rsidRDefault="00451032" w:rsidP="006C1106">
      <w:pPr>
        <w:pStyle w:val="Stilius2"/>
        <w:ind w:left="0" w:right="-358" w:firstLine="426"/>
        <w:rPr>
          <w:sz w:val="24"/>
          <w:szCs w:val="24"/>
          <w:lang w:val="lt-LT"/>
        </w:rPr>
      </w:pPr>
      <w:r w:rsidRPr="00737E90">
        <w:rPr>
          <w:sz w:val="24"/>
          <w:szCs w:val="24"/>
          <w:lang w:val="lt-LT"/>
        </w:rPr>
        <w:t>13.5.2. dalyvis per jos nustatytą terminą nepaaiškina pasiūlymo;</w:t>
      </w:r>
    </w:p>
    <w:p w14:paraId="018721C5" w14:textId="77777777" w:rsidR="006C1106" w:rsidRPr="00737E90" w:rsidRDefault="00451032" w:rsidP="006C1106">
      <w:pPr>
        <w:pStyle w:val="Stilius2"/>
        <w:ind w:left="0" w:right="-358" w:firstLine="426"/>
        <w:rPr>
          <w:sz w:val="24"/>
          <w:szCs w:val="24"/>
          <w:lang w:val="lt-LT"/>
        </w:rPr>
      </w:pPr>
      <w:r w:rsidRPr="00737E90">
        <w:rPr>
          <w:sz w:val="24"/>
          <w:szCs w:val="24"/>
          <w:lang w:val="lt-LT"/>
        </w:rPr>
        <w:t>13.5.3.</w:t>
      </w:r>
      <w:r w:rsidR="006C1106" w:rsidRPr="00737E90">
        <w:rPr>
          <w:sz w:val="24"/>
          <w:szCs w:val="24"/>
          <w:lang w:val="lt-LT"/>
        </w:rPr>
        <w:t xml:space="preserve"> </w:t>
      </w:r>
      <w:r w:rsidR="00830F27" w:rsidRPr="00737E90">
        <w:rPr>
          <w:sz w:val="24"/>
          <w:szCs w:val="24"/>
          <w:lang w:val="lt-LT"/>
        </w:rPr>
        <w:t>dalyvis per jos nustatytą terminą, kaip nurodyta Įstatymo 28 straipsnio 4 dalyje, nepatikslino, nepapildė ar nepateikė kartu su pasiūlymu teikiamų pirkimo dokumentuose nurodytų dokumentų: tiekėjo įgaliojimo asmeniui pasirašyti pasiūlymą;</w:t>
      </w:r>
    </w:p>
    <w:p w14:paraId="0F1B107D" w14:textId="77777777" w:rsidR="006C1106" w:rsidRPr="00737E90" w:rsidRDefault="00830F27" w:rsidP="006C1106">
      <w:pPr>
        <w:pStyle w:val="Stilius2"/>
        <w:ind w:left="0" w:right="-358" w:firstLine="426"/>
        <w:rPr>
          <w:sz w:val="24"/>
          <w:szCs w:val="24"/>
          <w:lang w:val="lt-LT"/>
        </w:rPr>
      </w:pPr>
      <w:r w:rsidRPr="00737E90">
        <w:rPr>
          <w:sz w:val="24"/>
          <w:szCs w:val="24"/>
          <w:lang w:val="lt-LT"/>
        </w:rPr>
        <w:t xml:space="preserve">13.5.4. </w:t>
      </w:r>
      <w:r w:rsidR="00F56BA6" w:rsidRPr="00737E90">
        <w:rPr>
          <w:sz w:val="24"/>
          <w:szCs w:val="24"/>
          <w:lang w:val="lt-LT"/>
        </w:rPr>
        <w:t>tiekėjo siūlomos prekės, jų dalys, komponentai ir (arba) mazgai, yra pagaminti Viešųjų pirkimų įstatymo 92 str. 14 dalyje numatytame sąraše nurodytose valstybėse ar teritorijose;</w:t>
      </w:r>
    </w:p>
    <w:p w14:paraId="2D1B3D51" w14:textId="77777777" w:rsidR="006C1106" w:rsidRPr="00737E90" w:rsidRDefault="0060169B" w:rsidP="006C1106">
      <w:pPr>
        <w:pStyle w:val="Stilius2"/>
        <w:ind w:left="0" w:right="-358" w:firstLine="426"/>
        <w:rPr>
          <w:bCs/>
          <w:sz w:val="24"/>
          <w:szCs w:val="24"/>
          <w:lang w:val="lt-LT"/>
        </w:rPr>
      </w:pPr>
      <w:r w:rsidRPr="00737E90">
        <w:rPr>
          <w:bCs/>
          <w:sz w:val="24"/>
          <w:szCs w:val="24"/>
          <w:lang w:val="lt-LT"/>
        </w:rPr>
        <w:t xml:space="preserve">13.5.5. </w:t>
      </w:r>
      <w:r w:rsidR="0087222F" w:rsidRPr="00737E90">
        <w:rPr>
          <w:bCs/>
          <w:sz w:val="24"/>
          <w:szCs w:val="24"/>
          <w:lang w:val="lt-LT"/>
        </w:rPr>
        <w:t>dalyvis nepagrindė neįprastai mažos kainos;</w:t>
      </w:r>
    </w:p>
    <w:p w14:paraId="1B7F3481" w14:textId="77777777" w:rsidR="006C1106" w:rsidRPr="00737E90" w:rsidRDefault="0087222F" w:rsidP="006C1106">
      <w:pPr>
        <w:pStyle w:val="Stilius2"/>
        <w:ind w:left="0" w:right="-358" w:firstLine="426"/>
        <w:rPr>
          <w:bCs/>
          <w:sz w:val="24"/>
          <w:szCs w:val="24"/>
          <w:lang w:val="lt-LT"/>
        </w:rPr>
      </w:pPr>
      <w:r w:rsidRPr="00737E90">
        <w:rPr>
          <w:bCs/>
          <w:sz w:val="24"/>
          <w:szCs w:val="24"/>
          <w:lang w:val="lt-LT"/>
        </w:rPr>
        <w:t xml:space="preserve">13.5.6. </w:t>
      </w:r>
      <w:r w:rsidR="002D5A2F" w:rsidRPr="00737E90">
        <w:rPr>
          <w:bCs/>
          <w:sz w:val="24"/>
          <w:szCs w:val="24"/>
          <w:lang w:val="lt-LT"/>
        </w:rPr>
        <w:t>pasiūlyme nurodyta kaina yra per didelė ir Perkančiajai organizacijai/Perkančiajam subjektui nepriimtina.</w:t>
      </w:r>
    </w:p>
    <w:p w14:paraId="3D799B04" w14:textId="77777777" w:rsidR="006C1106" w:rsidRPr="00737E90" w:rsidRDefault="002D5A2F" w:rsidP="006C1106">
      <w:pPr>
        <w:pStyle w:val="Stilius2"/>
        <w:ind w:left="0" w:right="-358" w:firstLine="426"/>
        <w:rPr>
          <w:bCs/>
          <w:sz w:val="24"/>
          <w:szCs w:val="24"/>
          <w:lang w:val="lt-LT"/>
        </w:rPr>
      </w:pPr>
      <w:r w:rsidRPr="00737E90">
        <w:rPr>
          <w:bCs/>
          <w:sz w:val="24"/>
          <w:szCs w:val="24"/>
          <w:lang w:val="lt-LT"/>
        </w:rPr>
        <w:t xml:space="preserve">13.5.7. </w:t>
      </w:r>
      <w:r w:rsidR="00B56758" w:rsidRPr="00737E90">
        <w:rPr>
          <w:bCs/>
          <w:sz w:val="24"/>
          <w:szCs w:val="24"/>
          <w:lang w:val="lt-LT"/>
        </w:rPr>
        <w:t>dalyvis, apie nustatytų reikalavimų atitikimą, yra pateikęs melagingą informaciją, kurią perkančioji organizacija gali įrodyti bet kokiomis teisėtomis priemonėmis;</w:t>
      </w:r>
    </w:p>
    <w:p w14:paraId="0468E814" w14:textId="7220F9FA" w:rsidR="006C1106" w:rsidRPr="00737E90" w:rsidRDefault="00B56758" w:rsidP="006C1106">
      <w:pPr>
        <w:pStyle w:val="Stilius2"/>
        <w:ind w:left="0" w:right="-358" w:firstLine="426"/>
        <w:rPr>
          <w:bCs/>
          <w:sz w:val="24"/>
          <w:szCs w:val="24"/>
          <w:lang w:val="lt-LT"/>
        </w:rPr>
      </w:pPr>
      <w:r w:rsidRPr="00737E90">
        <w:rPr>
          <w:bCs/>
          <w:sz w:val="24"/>
          <w:szCs w:val="24"/>
          <w:lang w:val="lt-LT"/>
        </w:rPr>
        <w:t xml:space="preserve">13.5.8. </w:t>
      </w:r>
      <w:r w:rsidR="006C1106" w:rsidRPr="00737E90">
        <w:rPr>
          <w:bCs/>
          <w:sz w:val="24"/>
          <w:szCs w:val="24"/>
          <w:lang w:val="lt-LT"/>
        </w:rPr>
        <w:t>tiekėjo patikros metu paaiškėjus, kad yra aplinkybių, nurodytų Įstatymo 40 straipsnio 9 dalyje ir Įstatymo 33 straipsnio 9 dalies 1-3 punktuose;</w:t>
      </w:r>
    </w:p>
    <w:p w14:paraId="34CE139D" w14:textId="3A3E5511" w:rsidR="0095273C" w:rsidRPr="00737E90" w:rsidRDefault="0095273C" w:rsidP="006C1106">
      <w:pPr>
        <w:pStyle w:val="Stilius2"/>
        <w:ind w:left="0" w:right="-358" w:firstLine="426"/>
        <w:rPr>
          <w:bCs/>
          <w:sz w:val="24"/>
          <w:szCs w:val="24"/>
          <w:lang w:val="lt-LT"/>
        </w:rPr>
      </w:pPr>
      <w:r w:rsidRPr="00737E90">
        <w:rPr>
          <w:bCs/>
          <w:sz w:val="24"/>
          <w:szCs w:val="24"/>
          <w:lang w:val="lt-LT"/>
        </w:rPr>
        <w:t>13.5.9. teikėjas neatitinka reikalavimų, susijusių su nacionaliniu saugumu;</w:t>
      </w:r>
    </w:p>
    <w:p w14:paraId="7B9F2E00" w14:textId="4ACA26E1" w:rsidR="0095273C" w:rsidRPr="00737E90" w:rsidRDefault="0095273C" w:rsidP="006C1106">
      <w:pPr>
        <w:pStyle w:val="Stilius2"/>
        <w:ind w:left="0" w:right="-358" w:firstLine="426"/>
        <w:rPr>
          <w:bCs/>
          <w:sz w:val="24"/>
          <w:szCs w:val="24"/>
          <w:lang w:val="lt-LT"/>
        </w:rPr>
      </w:pPr>
      <w:r w:rsidRPr="00737E90">
        <w:rPr>
          <w:bCs/>
          <w:sz w:val="24"/>
          <w:szCs w:val="24"/>
          <w:lang w:val="lt-LT"/>
        </w:rPr>
        <w:t xml:space="preserve">13.5.10. </w:t>
      </w:r>
      <w:r w:rsidR="00BF6015" w:rsidRPr="00737E90">
        <w:rPr>
          <w:bCs/>
          <w:sz w:val="24"/>
          <w:szCs w:val="24"/>
          <w:lang w:val="lt-LT"/>
        </w:rPr>
        <w:t xml:space="preserve">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w:t>
      </w:r>
      <w:r w:rsidR="00BF6015" w:rsidRPr="00737E90">
        <w:rPr>
          <w:bCs/>
          <w:sz w:val="24"/>
          <w:szCs w:val="24"/>
          <w:lang w:val="lt-LT"/>
        </w:rPr>
        <w:lastRenderedPageBreak/>
        <w:t>kad tiekėjas kelia grėsmę nacionaliniam ar kitos valstybės narės saugumui, jeigu ji gauna kompetentingų institucijų pateiktą tai patvirtinančią informaciją;</w:t>
      </w:r>
    </w:p>
    <w:p w14:paraId="148215EA" w14:textId="77777777" w:rsidR="0055435B" w:rsidRPr="00BB46B1" w:rsidRDefault="0055435B" w:rsidP="001A59A2">
      <w:pPr>
        <w:ind w:left="0" w:right="-358" w:firstLine="0"/>
        <w:rPr>
          <w:szCs w:val="24"/>
        </w:rPr>
      </w:pPr>
      <w:bookmarkStart w:id="20" w:name="part_3564f4b26a1043d2aa248de27adb5b91"/>
      <w:bookmarkStart w:id="21" w:name="part_9789d20abb134b6ca15bb9deabaa5851"/>
      <w:bookmarkStart w:id="22" w:name="part_7ba04502345444da919e64f30d8ad190"/>
      <w:bookmarkStart w:id="23" w:name="part_37225e061116451a9f29cbc3813707a2"/>
      <w:bookmarkStart w:id="24" w:name="part_cd417b44a07840f0b2b2c1ad61efdef2"/>
      <w:bookmarkStart w:id="25" w:name="part_9f7a2a70009e43209d866d84bf9a6e13"/>
      <w:bookmarkStart w:id="26" w:name="part_cc5c95c83f4f440093bce92c75c10707"/>
      <w:bookmarkEnd w:id="20"/>
      <w:bookmarkEnd w:id="21"/>
      <w:bookmarkEnd w:id="22"/>
      <w:bookmarkEnd w:id="23"/>
      <w:bookmarkEnd w:id="24"/>
      <w:bookmarkEnd w:id="25"/>
      <w:bookmarkEnd w:id="26"/>
    </w:p>
    <w:p w14:paraId="5D8F62EF"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300B5939" w14:textId="77777777" w:rsidR="0055435B" w:rsidRPr="00A955AC" w:rsidRDefault="0055435B" w:rsidP="00A955AC">
      <w:pPr>
        <w:pStyle w:val="Sraopastraipa"/>
        <w:keepNext/>
        <w:suppressAutoHyphens/>
        <w:autoSpaceDN w:val="0"/>
        <w:ind w:left="0" w:right="-358" w:firstLine="0"/>
        <w:contextualSpacing w:val="0"/>
        <w:outlineLvl w:val="3"/>
        <w:rPr>
          <w:color w:val="000000"/>
          <w:szCs w:val="24"/>
        </w:rPr>
      </w:pPr>
    </w:p>
    <w:p w14:paraId="65886355" w14:textId="6A7A307F" w:rsidR="001A59A2" w:rsidRPr="001A59A2" w:rsidRDefault="0055435B" w:rsidP="001A59A2">
      <w:pPr>
        <w:pStyle w:val="Antrat1"/>
        <w:numPr>
          <w:ilvl w:val="0"/>
          <w:numId w:val="33"/>
        </w:numPr>
        <w:ind w:right="-358"/>
        <w:jc w:val="both"/>
        <w:rPr>
          <w:szCs w:val="24"/>
        </w:rPr>
      </w:pPr>
      <w:bookmarkStart w:id="27" w:name="_Toc126330294"/>
      <w:bookmarkStart w:id="28" w:name="_Toc149199102"/>
      <w:r w:rsidRPr="001A59A2">
        <w:rPr>
          <w:szCs w:val="24"/>
        </w:rPr>
        <w:t>PASIŪLYMŲ VERTINIMAS</w:t>
      </w:r>
      <w:bookmarkEnd w:id="27"/>
      <w:bookmarkEnd w:id="28"/>
    </w:p>
    <w:p w14:paraId="1AA2D7FB" w14:textId="77777777" w:rsidR="0055435B" w:rsidRPr="00BB46B1" w:rsidRDefault="0055435B" w:rsidP="00F1550C">
      <w:pPr>
        <w:ind w:right="-358"/>
        <w:rPr>
          <w:szCs w:val="24"/>
        </w:rPr>
      </w:pPr>
    </w:p>
    <w:p w14:paraId="744473D3"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1369FCD1" w14:textId="23ED7B91" w:rsidR="00D063AF" w:rsidRDefault="00A13C8E" w:rsidP="00A13C8E">
      <w:pPr>
        <w:ind w:left="0" w:right="-358" w:firstLine="426"/>
        <w:rPr>
          <w:szCs w:val="24"/>
        </w:rPr>
      </w:pPr>
      <w:bookmarkStart w:id="29" w:name="_Ref58464629"/>
      <w:bookmarkStart w:id="30" w:name="_Ref60481995"/>
      <w:r>
        <w:rPr>
          <w:szCs w:val="24"/>
        </w:rPr>
        <w:t xml:space="preserve">14.1. </w:t>
      </w:r>
      <w:r w:rsidR="00256DC7" w:rsidRPr="003905D1">
        <w:rPr>
          <w:szCs w:val="24"/>
        </w:rPr>
        <w:t>Perkančioji organizacija ekonomiškai naudingiausią pasiūlymą išrenka pagal kainą.</w:t>
      </w:r>
      <w:r w:rsidR="00256DC7">
        <w:rPr>
          <w:szCs w:val="24"/>
        </w:rPr>
        <w:t xml:space="preserve"> </w:t>
      </w:r>
      <w:r w:rsidR="00D063AF" w:rsidRPr="00A13C8E">
        <w:rPr>
          <w:szCs w:val="24"/>
        </w:rPr>
        <w:t>Ekonomiškai naudingiausiu pasiūlymu laikomas mažiausios kainos pasiūlymas, atitinkantis pirkimo sąlygose nustatytus reikalavimus</w:t>
      </w:r>
      <w:r w:rsidR="009528B2" w:rsidRPr="00A13C8E">
        <w:rPr>
          <w:szCs w:val="24"/>
        </w:rPr>
        <w:t>.</w:t>
      </w:r>
    </w:p>
    <w:p w14:paraId="0D731B19" w14:textId="20F51B0B" w:rsidR="00CA26B5" w:rsidRDefault="00CA26B5" w:rsidP="00CA26B5">
      <w:pPr>
        <w:ind w:left="0" w:right="-358" w:firstLine="426"/>
        <w:rPr>
          <w:szCs w:val="24"/>
        </w:rPr>
      </w:pPr>
      <w:r>
        <w:rPr>
          <w:szCs w:val="24"/>
        </w:rPr>
        <w:t>14.2.</w:t>
      </w:r>
      <w:r w:rsidR="00D063AF" w:rsidRPr="00BB46B1">
        <w:rPr>
          <w:szCs w:val="24"/>
        </w:rPr>
        <w:t xml:space="preserve"> </w:t>
      </w:r>
      <w:r w:rsidR="00B70650" w:rsidRPr="003905D1">
        <w:rPr>
          <w:szCs w:val="24"/>
        </w:rPr>
        <w:t>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10F09A56" w14:textId="5965D947" w:rsidR="001E5C6E" w:rsidRDefault="00CA26B5" w:rsidP="00CA26B5">
      <w:pPr>
        <w:ind w:left="0" w:right="-358" w:firstLine="426"/>
        <w:rPr>
          <w:szCs w:val="24"/>
        </w:rPr>
      </w:pPr>
      <w:r>
        <w:rPr>
          <w:szCs w:val="24"/>
        </w:rPr>
        <w:t xml:space="preserve">14.3. </w:t>
      </w:r>
      <w:r w:rsidR="00E223EF" w:rsidRPr="003905D1">
        <w:rPr>
          <w:szCs w:val="24"/>
        </w:rPr>
        <w:t>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p>
    <w:p w14:paraId="15E481BF" w14:textId="77777777" w:rsidR="00E223EF" w:rsidRPr="00CA26B5" w:rsidRDefault="00E223EF" w:rsidP="00CA26B5">
      <w:pPr>
        <w:ind w:left="0" w:right="-358" w:firstLine="426"/>
        <w:rPr>
          <w:szCs w:val="24"/>
        </w:rPr>
      </w:pPr>
    </w:p>
    <w:p w14:paraId="2E3055AE" w14:textId="0CB287F5" w:rsidR="0055435B" w:rsidRPr="00BB46B1" w:rsidRDefault="00E65BF4" w:rsidP="00F1550C">
      <w:pPr>
        <w:pStyle w:val="Antrat1"/>
        <w:ind w:right="-358"/>
        <w:rPr>
          <w:szCs w:val="24"/>
        </w:rPr>
      </w:pPr>
      <w:r w:rsidRPr="003905D1">
        <w:rPr>
          <w:szCs w:val="24"/>
        </w:rPr>
        <w:t>PASIŪLYMŲ EILĖ IR LAIMĖTOJO NUSTATYMAS</w:t>
      </w:r>
      <w:r w:rsidR="0055435B" w:rsidRPr="00BB46B1">
        <w:rPr>
          <w:szCs w:val="24"/>
        </w:rPr>
        <w:t xml:space="preserve"> </w:t>
      </w:r>
    </w:p>
    <w:p w14:paraId="0F53CD4E" w14:textId="77777777" w:rsidR="0055435B" w:rsidRPr="00BB46B1" w:rsidRDefault="0055435B" w:rsidP="00F1550C">
      <w:pPr>
        <w:pStyle w:val="Betarp1"/>
        <w:ind w:right="-358"/>
        <w:rPr>
          <w:sz w:val="24"/>
          <w:szCs w:val="24"/>
        </w:rPr>
      </w:pPr>
    </w:p>
    <w:p w14:paraId="1CF7DBB1"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7C6FBEBA" w14:textId="77777777" w:rsidR="003E33E3" w:rsidRDefault="003E33E3" w:rsidP="003E33E3">
      <w:pPr>
        <w:ind w:left="0" w:right="-358" w:firstLine="426"/>
        <w:rPr>
          <w:szCs w:val="24"/>
        </w:rPr>
      </w:pPr>
      <w:r w:rsidRPr="003905D1">
        <w:rPr>
          <w:szCs w:val="24"/>
        </w:rPr>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905D1">
        <w:rPr>
          <w:szCs w:val="24"/>
        </w:rPr>
        <w:tab/>
      </w:r>
    </w:p>
    <w:p w14:paraId="1DE0792E" w14:textId="77777777" w:rsidR="003E33E3" w:rsidRDefault="003E33E3" w:rsidP="003E33E3">
      <w:pPr>
        <w:ind w:left="0" w:right="-358" w:firstLine="426"/>
        <w:rPr>
          <w:szCs w:val="24"/>
        </w:rPr>
      </w:pPr>
      <w:r w:rsidRPr="003905D1">
        <w:rPr>
          <w:szCs w:val="24"/>
        </w:rPr>
        <w:t>15.2. Perkančioji organizacija suinteresuotiems dalyviams ne vėliau kaip per 3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905D1">
        <w:rPr>
          <w:szCs w:val="24"/>
        </w:rPr>
        <w:tab/>
      </w:r>
    </w:p>
    <w:p w14:paraId="2EBF647D" w14:textId="77777777" w:rsidR="003E33E3" w:rsidRDefault="003E33E3" w:rsidP="003E33E3">
      <w:pPr>
        <w:ind w:left="0" w:right="-358" w:firstLine="426"/>
        <w:rPr>
          <w:szCs w:val="24"/>
        </w:rPr>
      </w:pPr>
      <w:r w:rsidRPr="003905D1">
        <w:rPr>
          <w:szCs w:val="24"/>
        </w:rPr>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p>
    <w:p w14:paraId="20B0B073" w14:textId="77777777" w:rsidR="003E33E3" w:rsidRDefault="003E33E3" w:rsidP="003E33E3">
      <w:pPr>
        <w:ind w:left="0" w:right="-358" w:firstLine="426"/>
        <w:rPr>
          <w:szCs w:val="24"/>
        </w:rPr>
      </w:pPr>
      <w:r w:rsidRPr="003905D1">
        <w:rPr>
          <w:szCs w:val="24"/>
        </w:rPr>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905D1">
        <w:rPr>
          <w:szCs w:val="24"/>
        </w:rPr>
        <w:tab/>
      </w:r>
    </w:p>
    <w:p w14:paraId="65CCF8A9" w14:textId="18C4F5B3" w:rsidR="00226B58" w:rsidRDefault="003E33E3" w:rsidP="003E33E3">
      <w:pPr>
        <w:ind w:left="0" w:right="-358" w:firstLine="426"/>
        <w:rPr>
          <w:szCs w:val="24"/>
        </w:rPr>
      </w:pPr>
      <w:r w:rsidRPr="003905D1">
        <w:rPr>
          <w:szCs w:val="24"/>
        </w:rPr>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w:t>
      </w:r>
      <w:r w:rsidR="008943F3" w:rsidRPr="008943F3">
        <w:rPr>
          <w:color w:val="000000"/>
          <w:sz w:val="22"/>
          <w:szCs w:val="22"/>
        </w:rPr>
        <w:t xml:space="preserve"> </w:t>
      </w:r>
      <w:r w:rsidR="008943F3" w:rsidRPr="008943F3">
        <w:rPr>
          <w:szCs w:val="24"/>
        </w:rPr>
        <w:t>ir ar sutarties sudarymas atitiks 16</w:t>
      </w:r>
      <w:r w:rsidR="00A57850">
        <w:rPr>
          <w:szCs w:val="24"/>
        </w:rPr>
        <w:t>.4</w:t>
      </w:r>
      <w:r w:rsidR="008943F3" w:rsidRPr="008943F3">
        <w:rPr>
          <w:szCs w:val="24"/>
        </w:rPr>
        <w:t xml:space="preserve"> punkte nurodytus reikalavimus</w:t>
      </w:r>
      <w:r w:rsidRPr="003905D1">
        <w:rPr>
          <w:szCs w:val="24"/>
        </w:rPr>
        <w:t>, laikoma, kad jis atsisakė sudaryti pirkimo sutartį. Tuo atveju perkančioji organizacija siūlo sudaryti sutartį dalyviui, kurio pasiūlymas pagal nustatytą pasiūlymų eilę yra pirmas po dalyvio, atsisakiusio sudaryti pirkimo sutartį.</w:t>
      </w:r>
    </w:p>
    <w:p w14:paraId="57BADD00" w14:textId="77777777" w:rsidR="003E33E3" w:rsidRPr="00BB46B1" w:rsidRDefault="003E33E3" w:rsidP="003E33E3">
      <w:pPr>
        <w:ind w:left="0" w:right="-358" w:firstLine="426"/>
        <w:rPr>
          <w:szCs w:val="24"/>
        </w:rPr>
      </w:pPr>
    </w:p>
    <w:p w14:paraId="076F4696" w14:textId="77777777" w:rsidR="0055435B" w:rsidRDefault="0055435B" w:rsidP="00F1550C">
      <w:pPr>
        <w:ind w:right="-358"/>
        <w:rPr>
          <w:szCs w:val="24"/>
        </w:rPr>
      </w:pPr>
    </w:p>
    <w:p w14:paraId="0942C364" w14:textId="77777777" w:rsidR="00ED1ED7" w:rsidRDefault="00ED1ED7" w:rsidP="00F1550C">
      <w:pPr>
        <w:ind w:right="-358"/>
        <w:rPr>
          <w:szCs w:val="24"/>
        </w:rPr>
      </w:pPr>
    </w:p>
    <w:p w14:paraId="1C7C7FAD" w14:textId="77777777" w:rsidR="00ED1ED7" w:rsidRPr="00BB46B1" w:rsidRDefault="00ED1ED7" w:rsidP="00F1550C">
      <w:pPr>
        <w:ind w:right="-358"/>
        <w:rPr>
          <w:szCs w:val="24"/>
        </w:rPr>
      </w:pPr>
    </w:p>
    <w:p w14:paraId="52F38AF5" w14:textId="45B74D1D" w:rsidR="0055435B" w:rsidRPr="00BB46B1" w:rsidRDefault="00B64859" w:rsidP="00F1550C">
      <w:pPr>
        <w:pStyle w:val="Antrat1"/>
        <w:ind w:right="-358"/>
        <w:rPr>
          <w:szCs w:val="24"/>
        </w:rPr>
      </w:pPr>
      <w:r w:rsidRPr="003905D1">
        <w:rPr>
          <w:szCs w:val="24"/>
        </w:rPr>
        <w:lastRenderedPageBreak/>
        <w:t>SUTARTIES NUOSTATOS</w:t>
      </w:r>
      <w:r w:rsidR="0055435B" w:rsidRPr="00BB46B1">
        <w:rPr>
          <w:szCs w:val="24"/>
        </w:rPr>
        <w:t xml:space="preserve"> </w:t>
      </w:r>
    </w:p>
    <w:p w14:paraId="6426C81F" w14:textId="77777777" w:rsidR="0055435B" w:rsidRPr="00BB46B1" w:rsidRDefault="0055435B" w:rsidP="00F1550C">
      <w:pPr>
        <w:ind w:right="-358"/>
        <w:rPr>
          <w:szCs w:val="24"/>
        </w:rPr>
      </w:pPr>
    </w:p>
    <w:p w14:paraId="3ED8356A"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4F1E077D" w14:textId="4281A3E4" w:rsidR="0055435B" w:rsidRDefault="005411BF" w:rsidP="00E35E8B">
      <w:pPr>
        <w:pStyle w:val="Stilius1"/>
        <w:ind w:right="-358" w:firstLine="426"/>
        <w:rPr>
          <w:sz w:val="24"/>
          <w:szCs w:val="24"/>
        </w:rPr>
      </w:pPr>
      <w:r>
        <w:rPr>
          <w:sz w:val="24"/>
          <w:szCs w:val="24"/>
        </w:rPr>
        <w:t xml:space="preserve">16.1. </w:t>
      </w:r>
      <w:r w:rsidR="009A299D">
        <w:rPr>
          <w:sz w:val="24"/>
          <w:szCs w:val="24"/>
        </w:rPr>
        <w:t>Viešojo pirkimo-pardavimo sutarties specialiosios sąlygos pateikiamos pirkimo sąlygų 8 priede „Specialiosios paslaugų sutarties sąlygos“.</w:t>
      </w:r>
    </w:p>
    <w:p w14:paraId="17F65866" w14:textId="7FA26469" w:rsidR="001D3088" w:rsidRDefault="00AE4F8C" w:rsidP="00E35E8B">
      <w:pPr>
        <w:pStyle w:val="Stilius1"/>
        <w:ind w:right="-358" w:firstLine="426"/>
        <w:rPr>
          <w:sz w:val="24"/>
          <w:szCs w:val="24"/>
        </w:rPr>
      </w:pPr>
      <w:r>
        <w:rPr>
          <w:sz w:val="24"/>
          <w:szCs w:val="24"/>
        </w:rPr>
        <w:t xml:space="preserve">16.2. </w:t>
      </w:r>
      <w:r w:rsidR="00FF38EB">
        <w:rPr>
          <w:sz w:val="24"/>
          <w:szCs w:val="24"/>
        </w:rPr>
        <w:t xml:space="preserve">Standartinės </w:t>
      </w:r>
      <w:r w:rsidR="00B701E2">
        <w:rPr>
          <w:sz w:val="24"/>
          <w:szCs w:val="24"/>
        </w:rPr>
        <w:t xml:space="preserve">sutarčių sąlygos </w:t>
      </w:r>
      <w:r w:rsidR="00076C2F">
        <w:rPr>
          <w:sz w:val="24"/>
          <w:szCs w:val="24"/>
        </w:rPr>
        <w:t xml:space="preserve">asmens duomenų </w:t>
      </w:r>
      <w:r w:rsidR="000E7F45">
        <w:rPr>
          <w:sz w:val="24"/>
          <w:szCs w:val="24"/>
        </w:rPr>
        <w:t xml:space="preserve">tvarkymo sutartyse pateikiamos pirkimo sąlygų </w:t>
      </w:r>
      <w:r w:rsidR="00E35E8B">
        <w:rPr>
          <w:sz w:val="24"/>
          <w:szCs w:val="24"/>
        </w:rPr>
        <w:t>9</w:t>
      </w:r>
      <w:r w:rsidR="000E7F45">
        <w:rPr>
          <w:sz w:val="24"/>
          <w:szCs w:val="24"/>
        </w:rPr>
        <w:t xml:space="preserve"> priede.</w:t>
      </w:r>
    </w:p>
    <w:p w14:paraId="29791B7A" w14:textId="6EC14F43" w:rsidR="00F90777" w:rsidRDefault="00334614" w:rsidP="00F90777">
      <w:pPr>
        <w:pStyle w:val="Stilius1"/>
        <w:ind w:right="-358" w:firstLine="426"/>
        <w:rPr>
          <w:sz w:val="24"/>
          <w:szCs w:val="24"/>
        </w:rPr>
      </w:pPr>
      <w:r>
        <w:rPr>
          <w:sz w:val="24"/>
          <w:szCs w:val="24"/>
        </w:rPr>
        <w:t>16.</w:t>
      </w:r>
      <w:r w:rsidR="00E35E8B">
        <w:rPr>
          <w:sz w:val="24"/>
          <w:szCs w:val="24"/>
        </w:rPr>
        <w:t>3</w:t>
      </w:r>
      <w:r>
        <w:rPr>
          <w:sz w:val="24"/>
          <w:szCs w:val="24"/>
        </w:rPr>
        <w:t xml:space="preserve">. </w:t>
      </w:r>
      <w:r w:rsidRPr="003905D1">
        <w:rPr>
          <w:sz w:val="24"/>
          <w:szCs w:val="24"/>
        </w:rPr>
        <w:t>Pirkimo sutartis sutarties galiojimo laikotarpiu gali būti keičiama vadovaujantis Įstatymo 53 straipsniu. Sutarties sąlygų pakeitimai įforminami šalių rašytiniais susitarimais, kurie yra neatsiejama sutarties dalis.</w:t>
      </w:r>
    </w:p>
    <w:p w14:paraId="0568182A" w14:textId="77777777" w:rsidR="00B53B38" w:rsidRDefault="00B53B38" w:rsidP="00B53B38">
      <w:pPr>
        <w:pStyle w:val="Stilius1"/>
        <w:ind w:right="-358" w:firstLine="426"/>
        <w:rPr>
          <w:sz w:val="24"/>
          <w:szCs w:val="24"/>
        </w:rPr>
      </w:pPr>
      <w:r>
        <w:rPr>
          <w:sz w:val="24"/>
          <w:szCs w:val="24"/>
        </w:rPr>
        <w:t xml:space="preserve">16.4. </w:t>
      </w:r>
      <w:r w:rsidRPr="00B53B38">
        <w:rPr>
          <w:sz w:val="24"/>
          <w:szCs w:val="24"/>
        </w:rPr>
        <w:t xml:space="preserve">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 </w:t>
      </w:r>
    </w:p>
    <w:p w14:paraId="43CB953E" w14:textId="397E088B" w:rsidR="00B53B38" w:rsidRDefault="000E06D2" w:rsidP="00B53B38">
      <w:pPr>
        <w:pStyle w:val="Stilius1"/>
        <w:ind w:right="-358" w:firstLine="426"/>
        <w:rPr>
          <w:sz w:val="24"/>
          <w:szCs w:val="24"/>
        </w:rPr>
      </w:pPr>
      <w:r>
        <w:rPr>
          <w:sz w:val="24"/>
          <w:szCs w:val="24"/>
        </w:rPr>
        <w:t>16.</w:t>
      </w:r>
      <w:r w:rsidR="007107AE">
        <w:rPr>
          <w:sz w:val="24"/>
          <w:szCs w:val="24"/>
        </w:rPr>
        <w:t>4.1</w:t>
      </w:r>
      <w:r>
        <w:rPr>
          <w:sz w:val="24"/>
          <w:szCs w:val="24"/>
        </w:rPr>
        <w:t xml:space="preserve">. </w:t>
      </w:r>
      <w:r w:rsidR="00B53B38" w:rsidRPr="00B53B38">
        <w:rPr>
          <w:sz w:val="24"/>
          <w:szCs w:val="24"/>
        </w:rPr>
        <w:t>Pirkimo sąlygų 19.</w:t>
      </w:r>
      <w:r w:rsidR="00823F40">
        <w:rPr>
          <w:sz w:val="24"/>
          <w:szCs w:val="24"/>
        </w:rPr>
        <w:t>4</w:t>
      </w:r>
      <w:r w:rsidR="00B53B38" w:rsidRPr="00B53B38">
        <w:rPr>
          <w:sz w:val="24"/>
          <w:szCs w:val="24"/>
        </w:rPr>
        <w:t xml:space="preserve">. punkte nurodytu tikslu, Perkančioji organizacija prašys galimo laimėtojo užpildyti šių pirkimo sąlygų 10 priede pateiktą Veiklos partnerio pažinimo anketą (toliau – Anketa). Anketa galimam laimėtojui nėra teikiama pildyti, jeigu tiekėjas anketą pildė ir teikė Perkančiajai organizacijai per paskutinius 6 (šešis) mėnesius. </w:t>
      </w:r>
    </w:p>
    <w:p w14:paraId="70A6F7D0" w14:textId="533C7149" w:rsidR="00B53B38" w:rsidRDefault="00823F40" w:rsidP="00B53B38">
      <w:pPr>
        <w:pStyle w:val="Stilius1"/>
        <w:ind w:right="-358" w:firstLine="426"/>
        <w:rPr>
          <w:sz w:val="24"/>
          <w:szCs w:val="24"/>
        </w:rPr>
      </w:pPr>
      <w:r>
        <w:rPr>
          <w:sz w:val="24"/>
          <w:szCs w:val="24"/>
        </w:rPr>
        <w:t xml:space="preserve">16.4.2. </w:t>
      </w:r>
      <w:r w:rsidR="00B53B38" w:rsidRPr="00B53B38">
        <w:rPr>
          <w:sz w:val="24"/>
          <w:szCs w:val="24"/>
        </w:rPr>
        <w:t xml:space="preserve">Galimas laimėtojas turi per Perkančiosios organizacijos nustatytą terminą (kuris negali būti trumpesnis kaip 2 (dvi) darbo dienos) raštu ar elektroninėmis priemonėmis užpildyti bei pasirašyti pridedamą Anketą ir pateikti ją Perkančiajai organizacijai. </w:t>
      </w:r>
    </w:p>
    <w:p w14:paraId="414F14C6" w14:textId="3A2C99AF" w:rsidR="00B53B38" w:rsidRPr="00BB46B1" w:rsidRDefault="00823F40" w:rsidP="00B53B38">
      <w:pPr>
        <w:pStyle w:val="Stilius1"/>
        <w:ind w:right="-358" w:firstLine="426"/>
        <w:rPr>
          <w:sz w:val="24"/>
          <w:szCs w:val="24"/>
        </w:rPr>
      </w:pPr>
      <w:r>
        <w:rPr>
          <w:sz w:val="24"/>
          <w:szCs w:val="24"/>
        </w:rPr>
        <w:t xml:space="preserve">16.4.3. </w:t>
      </w:r>
      <w:r w:rsidR="00B53B38" w:rsidRPr="00B53B38">
        <w:rPr>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E121E3A" w14:textId="77777777" w:rsidR="0055435B" w:rsidRPr="00BB46B1" w:rsidRDefault="0055435B" w:rsidP="00F1550C">
      <w:pPr>
        <w:ind w:right="-358" w:firstLine="567"/>
        <w:rPr>
          <w:szCs w:val="24"/>
        </w:rPr>
      </w:pPr>
    </w:p>
    <w:p w14:paraId="281E6C6A" w14:textId="77777777" w:rsidR="0055435B" w:rsidRPr="00BB46B1" w:rsidRDefault="0055435B" w:rsidP="00F1550C">
      <w:pPr>
        <w:pStyle w:val="Antrat1"/>
        <w:ind w:right="-358"/>
        <w:rPr>
          <w:szCs w:val="24"/>
        </w:rPr>
      </w:pPr>
      <w:bookmarkStart w:id="31" w:name="_Toc126330298"/>
      <w:bookmarkStart w:id="32" w:name="_Toc149199106"/>
      <w:r w:rsidRPr="00BB46B1">
        <w:rPr>
          <w:szCs w:val="24"/>
        </w:rPr>
        <w:t>PRETENZIJŲ, IEŠKINIŲ TEIKIMAS IR NAGRINĖJIMAS</w:t>
      </w:r>
      <w:bookmarkEnd w:id="31"/>
      <w:bookmarkEnd w:id="32"/>
      <w:r w:rsidRPr="00BB46B1">
        <w:rPr>
          <w:szCs w:val="24"/>
        </w:rPr>
        <w:t xml:space="preserve"> </w:t>
      </w:r>
    </w:p>
    <w:p w14:paraId="3231F414" w14:textId="77777777" w:rsidR="0055435B" w:rsidRPr="00BB46B1" w:rsidRDefault="0055435B" w:rsidP="00F1550C">
      <w:pPr>
        <w:pStyle w:val="Stilius1"/>
        <w:ind w:right="-358"/>
        <w:rPr>
          <w:sz w:val="24"/>
          <w:szCs w:val="24"/>
        </w:rPr>
      </w:pPr>
    </w:p>
    <w:p w14:paraId="416D6760" w14:textId="77777777" w:rsidR="0055435B" w:rsidRPr="00BB46B1" w:rsidRDefault="0055435B" w:rsidP="00F1550C">
      <w:pPr>
        <w:pStyle w:val="Sraopastraipa"/>
        <w:keepNext/>
        <w:numPr>
          <w:ilvl w:val="0"/>
          <w:numId w:val="10"/>
        </w:numPr>
        <w:autoSpaceDN w:val="0"/>
        <w:ind w:right="-358"/>
        <w:contextualSpacing w:val="0"/>
        <w:jc w:val="center"/>
        <w:outlineLvl w:val="3"/>
        <w:rPr>
          <w:rFonts w:ascii="Times New Roman" w:eastAsia="Times New Roman" w:hAnsi="Times New Roman"/>
          <w:b/>
          <w:caps/>
          <w:vanish/>
          <w:sz w:val="24"/>
          <w:szCs w:val="24"/>
          <w:lang w:eastAsia="lt-LT"/>
        </w:rPr>
      </w:pPr>
    </w:p>
    <w:p w14:paraId="3AEC924A" w14:textId="77777777" w:rsidR="001A6F93" w:rsidRDefault="001A6F93" w:rsidP="001A6F93">
      <w:pPr>
        <w:pStyle w:val="Betarp1"/>
        <w:ind w:left="0" w:right="-358" w:firstLine="567"/>
        <w:rPr>
          <w:sz w:val="24"/>
          <w:szCs w:val="24"/>
        </w:rPr>
      </w:pPr>
      <w:r>
        <w:rPr>
          <w:sz w:val="24"/>
          <w:szCs w:val="24"/>
        </w:rPr>
        <w:t>17</w:t>
      </w:r>
      <w:r w:rsidR="007D364E" w:rsidRPr="00BB46B1">
        <w:rPr>
          <w:sz w:val="24"/>
          <w:szCs w:val="24"/>
        </w:rPr>
        <w:t xml:space="preserve">.1. </w:t>
      </w:r>
      <w:r w:rsidR="0055435B" w:rsidRPr="00BB46B1">
        <w:rPr>
          <w:sz w:val="24"/>
          <w:szCs w:val="24"/>
        </w:rPr>
        <w:t>Tiekėjas pirkimo procedūrų metu (iki pirkimo sutarties sudarymo dienos) turi teisę ginčyti Perkančiosios organizacijos veiksmus ir (arba) sprendimus pateikiant pretenziją. Pretenzija teikiama laikantis šių reikalavimų:</w:t>
      </w:r>
    </w:p>
    <w:p w14:paraId="411929B8" w14:textId="77777777" w:rsidR="001A6F93" w:rsidRDefault="001A6F93" w:rsidP="001A6F93">
      <w:pPr>
        <w:pStyle w:val="Betarp1"/>
        <w:ind w:left="0" w:right="-358" w:firstLine="567"/>
        <w:rPr>
          <w:color w:val="000000"/>
          <w:sz w:val="24"/>
          <w:szCs w:val="24"/>
        </w:rPr>
      </w:pPr>
      <w:r>
        <w:rPr>
          <w:color w:val="000000"/>
          <w:sz w:val="24"/>
          <w:szCs w:val="24"/>
        </w:rPr>
        <w:t xml:space="preserve">17.1.1 </w:t>
      </w:r>
      <w:r w:rsidR="0055435B" w:rsidRPr="00BB46B1">
        <w:rPr>
          <w:color w:val="000000"/>
          <w:sz w:val="24"/>
          <w:szCs w:val="24"/>
        </w:rPr>
        <w:t xml:space="preserve">pretenzija turi būti pateikta per </w:t>
      </w:r>
      <w:r w:rsidR="003156B1" w:rsidRPr="00BB46B1">
        <w:rPr>
          <w:color w:val="000000"/>
          <w:sz w:val="24"/>
          <w:szCs w:val="24"/>
        </w:rPr>
        <w:t>5</w:t>
      </w:r>
      <w:r w:rsidR="0055435B" w:rsidRPr="00BB46B1">
        <w:rPr>
          <w:color w:val="000000"/>
          <w:sz w:val="24"/>
          <w:szCs w:val="24"/>
        </w:rPr>
        <w:t xml:space="preserve"> (</w:t>
      </w:r>
      <w:r w:rsidR="003156B1" w:rsidRPr="00BB46B1">
        <w:rPr>
          <w:color w:val="000000"/>
          <w:sz w:val="24"/>
          <w:szCs w:val="24"/>
        </w:rPr>
        <w:t>penkias</w:t>
      </w:r>
      <w:r w:rsidR="0055435B" w:rsidRPr="00BB46B1">
        <w:rPr>
          <w:color w:val="000000"/>
          <w:sz w:val="24"/>
          <w:szCs w:val="24"/>
        </w:rPr>
        <w:t>) dien</w:t>
      </w:r>
      <w:r w:rsidR="003156B1" w:rsidRPr="00BB46B1">
        <w:rPr>
          <w:color w:val="000000"/>
          <w:sz w:val="24"/>
          <w:szCs w:val="24"/>
        </w:rPr>
        <w:t>as</w:t>
      </w:r>
      <w:r w:rsidR="0055435B" w:rsidRPr="00BB46B1">
        <w:rPr>
          <w:color w:val="000000"/>
          <w:sz w:val="24"/>
          <w:szCs w:val="24"/>
        </w:rPr>
        <w:t xml:space="preserve"> nuo paskelbimo apie Perkančiosios organizacijos priimtą sprendimą dienos arba Perkančiosios organizacijos pranešimo raštu apie jo priimtą sprendimą išsiuntimo tiekėjams dienos. </w:t>
      </w:r>
    </w:p>
    <w:p w14:paraId="07411497" w14:textId="77777777" w:rsidR="00665D89" w:rsidRDefault="001A6F93" w:rsidP="00665D89">
      <w:pPr>
        <w:pStyle w:val="Betarp1"/>
        <w:ind w:left="0" w:right="-358" w:firstLine="567"/>
        <w:rPr>
          <w:color w:val="000000"/>
          <w:sz w:val="24"/>
          <w:szCs w:val="24"/>
        </w:rPr>
      </w:pPr>
      <w:r>
        <w:rPr>
          <w:color w:val="000000"/>
          <w:sz w:val="24"/>
          <w:szCs w:val="24"/>
        </w:rPr>
        <w:t>17.1.2.</w:t>
      </w:r>
      <w:r w:rsidR="00665D89">
        <w:rPr>
          <w:color w:val="000000"/>
          <w:sz w:val="24"/>
          <w:szCs w:val="24"/>
        </w:rPr>
        <w:t xml:space="preserve"> </w:t>
      </w:r>
      <w:r w:rsidR="00CA7C31" w:rsidRPr="00B47493">
        <w:rPr>
          <w:sz w:val="24"/>
          <w:szCs w:val="24"/>
        </w:rPr>
        <w:t>pretenzi</w:t>
      </w:r>
      <w:r w:rsidR="0055435B" w:rsidRPr="00CA7C31">
        <w:rPr>
          <w:color w:val="000000"/>
          <w:sz w:val="24"/>
          <w:szCs w:val="24"/>
        </w:rPr>
        <w:t>ja teikiama</w:t>
      </w:r>
      <w:r w:rsidR="00283432" w:rsidRPr="00CA7C31">
        <w:rPr>
          <w:color w:val="000000"/>
          <w:sz w:val="24"/>
          <w:szCs w:val="24"/>
        </w:rPr>
        <w:t xml:space="preserve"> </w:t>
      </w:r>
      <w:r w:rsidR="0055435B" w:rsidRPr="00CA7C31">
        <w:rPr>
          <w:color w:val="000000"/>
          <w:sz w:val="24"/>
          <w:szCs w:val="24"/>
        </w:rPr>
        <w:t xml:space="preserve"> </w:t>
      </w:r>
      <w:r w:rsidR="00283432" w:rsidRPr="00CA7C31">
        <w:rPr>
          <w:color w:val="000000"/>
          <w:sz w:val="24"/>
          <w:szCs w:val="24"/>
        </w:rPr>
        <w:t>elektroninėmis priemonėmis</w:t>
      </w:r>
      <w:r w:rsidR="0055435B" w:rsidRPr="00CA7C31">
        <w:rPr>
          <w:color w:val="000000"/>
          <w:sz w:val="24"/>
          <w:szCs w:val="24"/>
        </w:rPr>
        <w:t xml:space="preserve">. </w:t>
      </w:r>
    </w:p>
    <w:p w14:paraId="76795DD5" w14:textId="77777777" w:rsidR="00C77865" w:rsidRDefault="00665D89" w:rsidP="00C77865">
      <w:pPr>
        <w:pStyle w:val="Betarp1"/>
        <w:ind w:left="0" w:right="-358" w:firstLine="567"/>
        <w:rPr>
          <w:color w:val="000000"/>
          <w:sz w:val="24"/>
          <w:szCs w:val="24"/>
        </w:rPr>
      </w:pPr>
      <w:r>
        <w:rPr>
          <w:color w:val="000000"/>
          <w:sz w:val="24"/>
          <w:szCs w:val="24"/>
        </w:rPr>
        <w:t>17.</w:t>
      </w:r>
      <w:r w:rsidR="00C77865">
        <w:rPr>
          <w:color w:val="000000"/>
          <w:sz w:val="24"/>
          <w:szCs w:val="24"/>
        </w:rPr>
        <w:t>2</w:t>
      </w:r>
      <w:r>
        <w:rPr>
          <w:color w:val="000000"/>
          <w:sz w:val="24"/>
          <w:szCs w:val="24"/>
        </w:rPr>
        <w:t xml:space="preserve">. </w:t>
      </w:r>
      <w:r w:rsidR="0055435B" w:rsidRPr="00BB46B1">
        <w:rPr>
          <w:color w:val="000000"/>
          <w:sz w:val="24"/>
          <w:szCs w:val="24"/>
        </w:rPr>
        <w:t xml:space="preserve">Perkančioji organizacija pretenziją nagrinėja laikantis šių reikalavimų: </w:t>
      </w:r>
    </w:p>
    <w:p w14:paraId="57075CA1" w14:textId="77777777" w:rsidR="00C77865" w:rsidRDefault="00C77865" w:rsidP="00C77865">
      <w:pPr>
        <w:pStyle w:val="Betarp1"/>
        <w:ind w:left="0" w:right="-358" w:firstLine="567"/>
        <w:rPr>
          <w:color w:val="000000"/>
          <w:sz w:val="24"/>
          <w:szCs w:val="24"/>
        </w:rPr>
      </w:pPr>
      <w:r>
        <w:rPr>
          <w:color w:val="000000"/>
          <w:sz w:val="24"/>
          <w:szCs w:val="24"/>
        </w:rPr>
        <w:t xml:space="preserve">17.2.1. </w:t>
      </w:r>
      <w:r w:rsidR="0055435B" w:rsidRPr="00BB46B1">
        <w:rPr>
          <w:color w:val="000000"/>
          <w:sz w:val="24"/>
          <w:szCs w:val="24"/>
        </w:rPr>
        <w:t xml:space="preserve">Perkančioji organizacija gavusi pretenziją </w:t>
      </w:r>
      <w:r w:rsidR="0055435B" w:rsidRPr="00BB46B1">
        <w:rPr>
          <w:sz w:val="24"/>
          <w:szCs w:val="24"/>
        </w:rPr>
        <w:t>nedelsdama sustabdo pirkimo procedūrą, kol bus išnagrinėta pretenzija ir priimtas sprendimas.</w:t>
      </w:r>
    </w:p>
    <w:p w14:paraId="3C430C21" w14:textId="77777777" w:rsidR="00C77865" w:rsidRDefault="00C77865" w:rsidP="00C77865">
      <w:pPr>
        <w:pStyle w:val="Betarp1"/>
        <w:ind w:left="0" w:right="-358" w:firstLine="567"/>
        <w:rPr>
          <w:color w:val="000000"/>
          <w:sz w:val="24"/>
          <w:szCs w:val="24"/>
        </w:rPr>
      </w:pPr>
      <w:r>
        <w:rPr>
          <w:color w:val="000000"/>
          <w:sz w:val="24"/>
          <w:szCs w:val="24"/>
        </w:rPr>
        <w:t xml:space="preserve">17.2.3. </w:t>
      </w:r>
      <w:r w:rsidR="0055435B" w:rsidRPr="00BB46B1">
        <w:rPr>
          <w:color w:val="000000"/>
          <w:sz w:val="24"/>
          <w:szCs w:val="24"/>
        </w:rPr>
        <w:t xml:space="preserve">Perkančioji organizacija </w:t>
      </w:r>
      <w:r w:rsidR="0055435B" w:rsidRPr="00BB46B1">
        <w:rPr>
          <w:sz w:val="24"/>
          <w:szCs w:val="24"/>
        </w:rPr>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3CCCD8E0" w14:textId="77777777" w:rsidR="00C77865" w:rsidRDefault="00C77865" w:rsidP="00C77865">
      <w:pPr>
        <w:pStyle w:val="Betarp1"/>
        <w:ind w:left="0" w:right="-358" w:firstLine="567"/>
        <w:rPr>
          <w:color w:val="000000"/>
          <w:sz w:val="24"/>
          <w:szCs w:val="24"/>
        </w:rPr>
      </w:pPr>
      <w:r>
        <w:rPr>
          <w:color w:val="000000"/>
          <w:sz w:val="24"/>
          <w:szCs w:val="24"/>
        </w:rPr>
        <w:t xml:space="preserve">17.2.4. </w:t>
      </w:r>
      <w:r w:rsidR="006162E4" w:rsidRPr="00BB46B1">
        <w:rPr>
          <w:sz w:val="24"/>
          <w:szCs w:val="24"/>
        </w:rPr>
        <w:t xml:space="preserve">Pateikiant </w:t>
      </w:r>
      <w:r w:rsidR="0055435B" w:rsidRPr="00BB46B1">
        <w:rPr>
          <w:sz w:val="24"/>
          <w:szCs w:val="24"/>
        </w:rPr>
        <w:t xml:space="preserve">sprendimą dėl pretenzijos </w:t>
      </w:r>
      <w:r w:rsidR="0055435B" w:rsidRPr="00BB46B1">
        <w:rPr>
          <w:color w:val="000000"/>
          <w:sz w:val="24"/>
          <w:szCs w:val="24"/>
        </w:rPr>
        <w:t xml:space="preserve">Perkančioji organizacija </w:t>
      </w:r>
      <w:r w:rsidR="0055435B" w:rsidRPr="00BB46B1">
        <w:rPr>
          <w:sz w:val="24"/>
          <w:szCs w:val="24"/>
        </w:rPr>
        <w:t xml:space="preserve">užtikrina, kad nepažeis tiekėjo teisės į konfidencialios informacijos apsaugą ir, jeigu pretenzija buvo gauta iki pasiūlymų pateikimo termino pabaigos, neatskleis tiekėjo, iš kurio buvo gauta pretenzija, tapatybės. </w:t>
      </w:r>
    </w:p>
    <w:p w14:paraId="52BFD822" w14:textId="77777777" w:rsidR="00EC4D38" w:rsidRDefault="00C77865" w:rsidP="00EC4D38">
      <w:pPr>
        <w:pStyle w:val="Betarp1"/>
        <w:ind w:left="0" w:right="-358" w:firstLine="567"/>
        <w:rPr>
          <w:color w:val="000000"/>
          <w:sz w:val="24"/>
          <w:szCs w:val="24"/>
        </w:rPr>
      </w:pPr>
      <w:r>
        <w:rPr>
          <w:color w:val="000000"/>
          <w:sz w:val="24"/>
          <w:szCs w:val="24"/>
        </w:rPr>
        <w:t xml:space="preserve">17.2.5. </w:t>
      </w:r>
      <w:r w:rsidR="0055435B" w:rsidRPr="00BB46B1">
        <w:rPr>
          <w:color w:val="000000"/>
          <w:sz w:val="24"/>
          <w:szCs w:val="24"/>
        </w:rPr>
        <w:t xml:space="preserve">Perkančioji organizacija </w:t>
      </w:r>
      <w:r w:rsidR="0055435B" w:rsidRPr="00BB46B1">
        <w:rPr>
          <w:sz w:val="24"/>
          <w:szCs w:val="24"/>
        </w:rPr>
        <w:t xml:space="preserve">nukelia pasiūlymų pateikimo terminą, jeigu pretenzijos nespėja išnagrinėti iki pasiūlymų pateikimo termino pabaigos (jei pretenzija nenagrinėjama – terminas nenukeliamas) </w:t>
      </w:r>
      <w:r w:rsidR="0055435B" w:rsidRPr="00BB46B1">
        <w:rPr>
          <w:sz w:val="24"/>
          <w:szCs w:val="24"/>
        </w:rPr>
        <w:lastRenderedPageBreak/>
        <w:t xml:space="preserve">arba atsakant į pretenziją pateikia pirkimo dokumentų paaiškinimus ar patikslinimus, kurie turi esminės įtakos pasiūlymų parengimui. </w:t>
      </w:r>
    </w:p>
    <w:p w14:paraId="1BC6B31E" w14:textId="77777777" w:rsidR="00567234" w:rsidRDefault="00EC4D38" w:rsidP="00567234">
      <w:pPr>
        <w:pStyle w:val="Betarp1"/>
        <w:ind w:left="0" w:right="-358" w:firstLine="567"/>
        <w:rPr>
          <w:color w:val="000000"/>
          <w:sz w:val="24"/>
          <w:szCs w:val="24"/>
        </w:rPr>
      </w:pPr>
      <w:r>
        <w:rPr>
          <w:color w:val="000000"/>
          <w:sz w:val="24"/>
          <w:szCs w:val="24"/>
        </w:rPr>
        <w:t xml:space="preserve">17.2.6. </w:t>
      </w:r>
      <w:r w:rsidR="0055435B" w:rsidRPr="00BB46B1">
        <w:rPr>
          <w:color w:val="000000"/>
          <w:sz w:val="24"/>
          <w:szCs w:val="24"/>
        </w:rPr>
        <w:t xml:space="preserve">Perkančioji organizacija </w:t>
      </w:r>
      <w:r w:rsidR="0055435B" w:rsidRPr="00BB46B1">
        <w:rPr>
          <w:sz w:val="24"/>
          <w:szCs w:val="24"/>
        </w:rPr>
        <w:t xml:space="preserve">neprivalo nagrinėti tiekėjo pretenzijos, kuri pateikta praleidus šio skyriaus </w:t>
      </w:r>
      <w:r w:rsidR="001A6F93">
        <w:rPr>
          <w:sz w:val="24"/>
          <w:szCs w:val="24"/>
        </w:rPr>
        <w:t>17</w:t>
      </w:r>
      <w:r w:rsidR="0055435B" w:rsidRPr="00BB46B1">
        <w:rPr>
          <w:sz w:val="24"/>
          <w:szCs w:val="24"/>
        </w:rPr>
        <w:t>.1.1. punkte nustatytus terminus, pateikta pakartotinai dėl to paties Perkančiosios organizacijos priimto sprendimo arba atlikto veiksmo ir (arba) pateikta po sutarties sudarymo dienos.</w:t>
      </w:r>
    </w:p>
    <w:p w14:paraId="5EABF517" w14:textId="36AC0E04" w:rsidR="0055435B" w:rsidRPr="00567234" w:rsidRDefault="00567234" w:rsidP="00567234">
      <w:pPr>
        <w:pStyle w:val="Betarp1"/>
        <w:ind w:left="0" w:right="-358" w:firstLine="567"/>
        <w:rPr>
          <w:color w:val="000000"/>
          <w:sz w:val="24"/>
          <w:szCs w:val="24"/>
        </w:rPr>
      </w:pPr>
      <w:r>
        <w:rPr>
          <w:color w:val="000000"/>
          <w:sz w:val="24"/>
          <w:szCs w:val="24"/>
        </w:rPr>
        <w:t xml:space="preserve">17.3. </w:t>
      </w:r>
      <w:r w:rsidR="0055435B" w:rsidRPr="00BB46B1">
        <w:rPr>
          <w:color w:val="000000"/>
          <w:sz w:val="24"/>
          <w:szCs w:val="24"/>
        </w:rPr>
        <w:t xml:space="preserve">Tiekėjas, nesutikęs su Perkančiosios organizacijos sprendimu arba jei Perkančioji organizacija per nustatytą terminą neišnagrinėjo jo pretenzijos, gali pateikti prašymą ar pareikšti ieškinį teismui </w:t>
      </w:r>
      <w:r w:rsidR="008377D2">
        <w:rPr>
          <w:color w:val="000000"/>
          <w:sz w:val="24"/>
          <w:szCs w:val="24"/>
        </w:rPr>
        <w:t>Viešųjų pirkimų</w:t>
      </w:r>
      <w:r w:rsidR="00EC4C7B">
        <w:rPr>
          <w:color w:val="000000"/>
          <w:sz w:val="24"/>
          <w:szCs w:val="24"/>
        </w:rPr>
        <w:t>,</w:t>
      </w:r>
      <w:r w:rsidR="008377D2">
        <w:rPr>
          <w:color w:val="000000"/>
          <w:sz w:val="24"/>
          <w:szCs w:val="24"/>
        </w:rPr>
        <w:t xml:space="preserve"> atliekamų gynybos ir saugumo srityje</w:t>
      </w:r>
      <w:r w:rsidR="00EC4C7B">
        <w:rPr>
          <w:color w:val="000000"/>
          <w:sz w:val="24"/>
          <w:szCs w:val="24"/>
        </w:rPr>
        <w:t>, įstatymo IV</w:t>
      </w:r>
      <w:r w:rsidR="008377D2">
        <w:rPr>
          <w:color w:val="000000"/>
          <w:sz w:val="24"/>
          <w:szCs w:val="24"/>
        </w:rPr>
        <w:t xml:space="preserve"> </w:t>
      </w:r>
      <w:r w:rsidR="0055435B" w:rsidRPr="00BB46B1">
        <w:rPr>
          <w:color w:val="000000"/>
          <w:sz w:val="24"/>
          <w:szCs w:val="24"/>
        </w:rPr>
        <w:t xml:space="preserve">skyriuje nustatyta tvarka. </w:t>
      </w:r>
    </w:p>
    <w:p w14:paraId="15044D6B" w14:textId="77777777" w:rsidR="00257E85" w:rsidRPr="00BB46B1" w:rsidRDefault="00257E85" w:rsidP="00F1550C">
      <w:pPr>
        <w:pStyle w:val="Betarp1"/>
        <w:ind w:right="-358"/>
        <w:rPr>
          <w:color w:val="000000"/>
          <w:sz w:val="24"/>
          <w:szCs w:val="24"/>
        </w:rPr>
      </w:pPr>
    </w:p>
    <w:p w14:paraId="611ABA97" w14:textId="29C0D463" w:rsidR="00257E85" w:rsidRPr="00BB46B1" w:rsidRDefault="00815365" w:rsidP="00F1550C">
      <w:pPr>
        <w:pStyle w:val="Antrat1"/>
        <w:ind w:right="-358"/>
        <w:rPr>
          <w:rFonts w:eastAsiaTheme="minorEastAsia"/>
          <w:szCs w:val="24"/>
        </w:rPr>
      </w:pPr>
      <w:bookmarkStart w:id="33" w:name="_Toc126330299"/>
      <w:bookmarkStart w:id="34" w:name="_Toc149199107"/>
      <w:r w:rsidRPr="00BB46B1">
        <w:rPr>
          <w:rFonts w:eastAsiaTheme="minorEastAsia"/>
          <w:caps w:val="0"/>
          <w:szCs w:val="24"/>
        </w:rPr>
        <w:t>ASMENS DUOMENŲ TVARKYMAS</w:t>
      </w:r>
      <w:bookmarkEnd w:id="33"/>
      <w:bookmarkEnd w:id="34"/>
    </w:p>
    <w:p w14:paraId="59751FF3" w14:textId="77777777" w:rsidR="00257E85" w:rsidRPr="00BB46B1" w:rsidRDefault="00257E85" w:rsidP="00F1550C">
      <w:pPr>
        <w:ind w:left="0" w:right="-358" w:firstLine="0"/>
        <w:rPr>
          <w:szCs w:val="24"/>
        </w:rPr>
      </w:pPr>
    </w:p>
    <w:p w14:paraId="7D579919" w14:textId="44B10268" w:rsidR="00257E85" w:rsidRPr="00BB46B1" w:rsidRDefault="00EC4C7B" w:rsidP="00EC4C7B">
      <w:pPr>
        <w:pStyle w:val="Stilius2"/>
        <w:ind w:left="0" w:right="-358" w:firstLine="567"/>
        <w:rPr>
          <w:rFonts w:eastAsiaTheme="minorEastAsia"/>
          <w:color w:val="000000" w:themeColor="text1"/>
          <w:sz w:val="24"/>
          <w:szCs w:val="24"/>
          <w:lang w:val="lt-LT"/>
        </w:rPr>
      </w:pPr>
      <w:r>
        <w:rPr>
          <w:sz w:val="24"/>
          <w:szCs w:val="24"/>
          <w:lang w:val="lt-LT"/>
        </w:rPr>
        <w:t xml:space="preserve">18.1. </w:t>
      </w:r>
      <w:r w:rsidR="00257E85" w:rsidRPr="00BB46B1">
        <w:rPr>
          <w:sz w:val="24"/>
          <w:szCs w:val="24"/>
          <w:lang w:val="lt-LT"/>
        </w:rPr>
        <w:t>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w:t>
      </w:r>
      <w:r w:rsidR="009C7F9C" w:rsidRPr="00BB46B1">
        <w:rPr>
          <w:sz w:val="24"/>
          <w:szCs w:val="24"/>
          <w:lang w:val="lt-LT"/>
        </w:rPr>
        <w:t xml:space="preserve"> </w:t>
      </w:r>
      <w:hyperlink r:id="rId13" w:tgtFrame="_blank" w:tooltip="https://turtas.lt/asmens-duomenu-apsauga/" w:history="1">
        <w:r w:rsidR="009C7F9C" w:rsidRPr="00BB46B1">
          <w:rPr>
            <w:rStyle w:val="Hipersaitas"/>
            <w:color w:val="4F52B2"/>
            <w:sz w:val="24"/>
            <w:szCs w:val="24"/>
            <w:bdr w:val="none" w:sz="0" w:space="0" w:color="auto" w:frame="1"/>
            <w:lang w:val="lt-LT"/>
          </w:rPr>
          <w:t>https://turtas.lt/asmens-duomenu-apsauga/</w:t>
        </w:r>
      </w:hyperlink>
      <w:r w:rsidR="009C7F9C" w:rsidRPr="00BB46B1">
        <w:rPr>
          <w:sz w:val="24"/>
          <w:szCs w:val="24"/>
          <w:lang w:val="lt-LT"/>
        </w:rPr>
        <w:t>.</w:t>
      </w:r>
      <w:r w:rsidR="00257E85" w:rsidRPr="00BB46B1">
        <w:rPr>
          <w:sz w:val="24"/>
          <w:szCs w:val="24"/>
          <w:lang w:val="lt-LT"/>
        </w:rPr>
        <w:t xml:space="preserve">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1AEB5C7F" w14:textId="77777777" w:rsidR="00257E85" w:rsidRPr="00BB46B1" w:rsidRDefault="00257E85" w:rsidP="00F1550C">
      <w:pPr>
        <w:pStyle w:val="Betarp1"/>
        <w:ind w:left="567" w:right="-358"/>
        <w:rPr>
          <w:sz w:val="24"/>
          <w:szCs w:val="24"/>
        </w:rPr>
      </w:pPr>
    </w:p>
    <w:bookmarkEnd w:id="29"/>
    <w:bookmarkEnd w:id="30"/>
    <w:p w14:paraId="05E65C7C" w14:textId="77777777" w:rsidR="0055435B" w:rsidRPr="00BB46B1" w:rsidRDefault="0055435B" w:rsidP="00F1550C">
      <w:pPr>
        <w:ind w:right="-358"/>
        <w:rPr>
          <w:color w:val="000000"/>
          <w:szCs w:val="24"/>
        </w:rPr>
      </w:pPr>
    </w:p>
    <w:p w14:paraId="7176AE73" w14:textId="77777777" w:rsidR="0055435B" w:rsidRPr="00BB46B1" w:rsidRDefault="0055435B" w:rsidP="00F1550C">
      <w:pPr>
        <w:pStyle w:val="Antrat1"/>
        <w:ind w:right="-358"/>
        <w:rPr>
          <w:szCs w:val="24"/>
        </w:rPr>
      </w:pPr>
      <w:bookmarkStart w:id="35" w:name="_Toc126330300"/>
      <w:bookmarkStart w:id="36" w:name="_Toc149199108"/>
      <w:r w:rsidRPr="00BB46B1">
        <w:rPr>
          <w:szCs w:val="24"/>
        </w:rPr>
        <w:t>BAIGIAMOSIOS NUOSTATOS</w:t>
      </w:r>
      <w:bookmarkEnd w:id="35"/>
      <w:bookmarkEnd w:id="36"/>
    </w:p>
    <w:p w14:paraId="465129F3" w14:textId="77777777" w:rsidR="009E4C8F" w:rsidRDefault="009E4C8F" w:rsidP="009E4C8F">
      <w:pPr>
        <w:pStyle w:val="Betarp1"/>
        <w:ind w:left="0" w:right="-358" w:firstLine="0"/>
        <w:rPr>
          <w:sz w:val="24"/>
          <w:szCs w:val="24"/>
        </w:rPr>
      </w:pPr>
    </w:p>
    <w:p w14:paraId="4F1E5F22" w14:textId="77777777" w:rsidR="009E4C8F" w:rsidRDefault="009E4C8F" w:rsidP="009E4C8F">
      <w:pPr>
        <w:pStyle w:val="Betarp1"/>
        <w:ind w:left="0" w:right="-358" w:firstLine="567"/>
        <w:rPr>
          <w:sz w:val="24"/>
          <w:szCs w:val="24"/>
        </w:rPr>
      </w:pPr>
      <w:r>
        <w:rPr>
          <w:sz w:val="24"/>
          <w:szCs w:val="24"/>
        </w:rPr>
        <w:t xml:space="preserve">19.1. </w:t>
      </w:r>
      <w:r w:rsidR="0055435B" w:rsidRPr="00BB46B1">
        <w:rPr>
          <w:sz w:val="24"/>
          <w:szCs w:val="24"/>
        </w:rPr>
        <w:t>Pirkimo procedūros, kurios neapibrėžtos šiose pirkimo sąlygose, vykdomos vadovaujantis Viešųjų pirkimų</w:t>
      </w:r>
      <w:r w:rsidR="0005091B">
        <w:rPr>
          <w:sz w:val="24"/>
          <w:szCs w:val="24"/>
        </w:rPr>
        <w:t xml:space="preserve">, atliekamų gynybos ir saugumo srityje, </w:t>
      </w:r>
      <w:r w:rsidR="0055435B" w:rsidRPr="00BB46B1">
        <w:rPr>
          <w:sz w:val="24"/>
          <w:szCs w:val="24"/>
        </w:rPr>
        <w:t>įstatymo ir kitų teisės aktų nuostatomis.</w:t>
      </w:r>
    </w:p>
    <w:p w14:paraId="5721EB9A" w14:textId="72201D9F" w:rsidR="00806183" w:rsidRPr="009E4C8F" w:rsidRDefault="009E4C8F" w:rsidP="009E4C8F">
      <w:pPr>
        <w:pStyle w:val="Betarp1"/>
        <w:ind w:left="0" w:right="-358" w:firstLine="567"/>
        <w:rPr>
          <w:sz w:val="24"/>
          <w:szCs w:val="24"/>
        </w:rPr>
      </w:pPr>
      <w:r>
        <w:rPr>
          <w:color w:val="000000"/>
          <w:sz w:val="24"/>
          <w:szCs w:val="24"/>
        </w:rPr>
        <w:t>19</w:t>
      </w:r>
      <w:r w:rsidR="00815365" w:rsidRPr="00BB46B1">
        <w:rPr>
          <w:color w:val="000000"/>
          <w:sz w:val="24"/>
          <w:szCs w:val="24"/>
        </w:rPr>
        <w:t>.</w:t>
      </w:r>
      <w:r>
        <w:rPr>
          <w:color w:val="000000"/>
          <w:sz w:val="24"/>
          <w:szCs w:val="24"/>
        </w:rPr>
        <w:t>2</w:t>
      </w:r>
      <w:r w:rsidR="00815365" w:rsidRPr="00BB46B1">
        <w:rPr>
          <w:color w:val="000000"/>
          <w:sz w:val="24"/>
          <w:szCs w:val="24"/>
        </w:rPr>
        <w:t xml:space="preserve">. </w:t>
      </w:r>
      <w:r w:rsidR="0055435B" w:rsidRPr="00BB46B1">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w:t>
      </w:r>
      <w:r w:rsidR="00B93A97">
        <w:rPr>
          <w:color w:val="000000"/>
          <w:sz w:val="24"/>
          <w:szCs w:val="24"/>
        </w:rPr>
        <w:t>, atliekamų gynybos ir saugumo srityje,</w:t>
      </w:r>
      <w:r w:rsidR="0055435B" w:rsidRPr="00BB46B1">
        <w:rPr>
          <w:color w:val="000000"/>
          <w:sz w:val="24"/>
          <w:szCs w:val="24"/>
        </w:rPr>
        <w:t xml:space="preserve"> įstatymo </w:t>
      </w:r>
      <w:r w:rsidR="00B93A97">
        <w:rPr>
          <w:color w:val="000000"/>
          <w:sz w:val="24"/>
          <w:szCs w:val="24"/>
        </w:rPr>
        <w:t xml:space="preserve">6 </w:t>
      </w:r>
      <w:r w:rsidR="0055435B" w:rsidRPr="00BB46B1">
        <w:rPr>
          <w:color w:val="000000"/>
          <w:sz w:val="24"/>
          <w:szCs w:val="24"/>
        </w:rPr>
        <w:t>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7" w:name="_1_priedas"/>
      <w:bookmarkStart w:id="38" w:name="_2_priedas"/>
      <w:bookmarkStart w:id="39" w:name="_4_priedas"/>
      <w:bookmarkStart w:id="40" w:name="_SUTARTIES_ĮVYKDYMO_užtikrinimo"/>
      <w:bookmarkEnd w:id="37"/>
      <w:bookmarkEnd w:id="38"/>
      <w:bookmarkEnd w:id="39"/>
      <w:bookmarkEnd w:id="40"/>
    </w:p>
    <w:p w14:paraId="40BDB030" w14:textId="1EECF6D1" w:rsidR="00F624C0" w:rsidRDefault="00283C82" w:rsidP="00832A8D">
      <w:pPr>
        <w:widowControl w:val="0"/>
        <w:tabs>
          <w:tab w:val="left" w:pos="567"/>
          <w:tab w:val="left" w:pos="1260"/>
        </w:tabs>
        <w:ind w:left="0" w:firstLine="0"/>
        <w:contextualSpacing/>
        <w:jc w:val="left"/>
      </w:pPr>
      <w:r w:rsidRPr="003905D1">
        <w:tab/>
      </w:r>
    </w:p>
    <w:p w14:paraId="51BB261B" w14:textId="0094F07E" w:rsidR="004C1BF3" w:rsidRPr="009216D9" w:rsidRDefault="005031FB" w:rsidP="009358F1">
      <w:pPr>
        <w:widowControl w:val="0"/>
        <w:tabs>
          <w:tab w:val="left" w:pos="567"/>
          <w:tab w:val="left" w:pos="1260"/>
        </w:tabs>
        <w:ind w:left="0" w:firstLine="0"/>
        <w:contextualSpacing/>
        <w:jc w:val="left"/>
      </w:pPr>
      <w:r>
        <w:tab/>
      </w:r>
    </w:p>
    <w:p w14:paraId="4649E83D" w14:textId="77777777" w:rsidR="009216D9" w:rsidRDefault="009216D9" w:rsidP="00F1550C">
      <w:pPr>
        <w:ind w:right="-358"/>
        <w:rPr>
          <w:rFonts w:eastAsia="Calibri"/>
          <w:color w:val="000000"/>
          <w:szCs w:val="24"/>
          <w:lang w:eastAsia="en-US"/>
        </w:rPr>
      </w:pPr>
    </w:p>
    <w:p w14:paraId="0F12D3E8" w14:textId="2DF1AEB5" w:rsidR="009216D9" w:rsidRPr="009216D9" w:rsidRDefault="009216D9" w:rsidP="00F1550C">
      <w:pPr>
        <w:ind w:right="-358"/>
        <w:jc w:val="center"/>
        <w:rPr>
          <w:lang w:eastAsia="en-US"/>
        </w:rPr>
      </w:pPr>
      <w:r>
        <w:rPr>
          <w:lang w:eastAsia="en-US"/>
        </w:rPr>
        <w:t>_______________________</w:t>
      </w:r>
    </w:p>
    <w:sectPr w:rsidR="009216D9" w:rsidRPr="009216D9" w:rsidSect="0086078D">
      <w:footerReference w:type="default" r:id="rId14"/>
      <w:type w:val="continuous"/>
      <w:pgSz w:w="11907" w:h="16839" w:code="9"/>
      <w:pgMar w:top="1134" w:right="708" w:bottom="1134" w:left="1134" w:header="397"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C96D3" w14:textId="77777777" w:rsidR="00703E39" w:rsidRDefault="00703E39">
      <w:r>
        <w:separator/>
      </w:r>
    </w:p>
  </w:endnote>
  <w:endnote w:type="continuationSeparator" w:id="0">
    <w:p w14:paraId="1B03BFAD" w14:textId="77777777" w:rsidR="00703E39" w:rsidRDefault="0070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7931"/>
      <w:docPartObj>
        <w:docPartGallery w:val="Page Numbers (Bottom of Page)"/>
        <w:docPartUnique/>
      </w:docPartObj>
    </w:sdtPr>
    <w:sdtEndPr>
      <w:rPr>
        <w:sz w:val="22"/>
        <w:szCs w:val="18"/>
      </w:rPr>
    </w:sdtEndPr>
    <w:sdtContent>
      <w:p w14:paraId="26D41F7D" w14:textId="49987A74" w:rsidR="00510D91" w:rsidRPr="00510D91" w:rsidRDefault="00510D91">
        <w:pPr>
          <w:pStyle w:val="Porat"/>
          <w:jc w:val="center"/>
          <w:rPr>
            <w:sz w:val="22"/>
            <w:szCs w:val="18"/>
          </w:rPr>
        </w:pPr>
        <w:r w:rsidRPr="00510D91">
          <w:rPr>
            <w:sz w:val="22"/>
            <w:szCs w:val="18"/>
          </w:rPr>
          <w:fldChar w:fldCharType="begin"/>
        </w:r>
        <w:r w:rsidRPr="00510D91">
          <w:rPr>
            <w:sz w:val="22"/>
            <w:szCs w:val="18"/>
          </w:rPr>
          <w:instrText>PAGE   \* MERGEFORMAT</w:instrText>
        </w:r>
        <w:r w:rsidRPr="00510D91">
          <w:rPr>
            <w:sz w:val="22"/>
            <w:szCs w:val="18"/>
          </w:rPr>
          <w:fldChar w:fldCharType="separate"/>
        </w:r>
        <w:r w:rsidRPr="00510D91">
          <w:rPr>
            <w:sz w:val="22"/>
            <w:szCs w:val="18"/>
          </w:rPr>
          <w:t>2</w:t>
        </w:r>
        <w:r w:rsidRPr="00510D91">
          <w:rPr>
            <w:sz w:val="22"/>
            <w:szCs w:val="18"/>
          </w:rPr>
          <w:fldChar w:fldCharType="end"/>
        </w:r>
      </w:p>
    </w:sdtContent>
  </w:sdt>
  <w:p w14:paraId="34043C34" w14:textId="6AFA7E82" w:rsidR="00105C22" w:rsidRDefault="00105C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B85D8" w14:textId="77777777" w:rsidR="00703E39" w:rsidRDefault="00703E39">
      <w:r>
        <w:separator/>
      </w:r>
    </w:p>
  </w:footnote>
  <w:footnote w:type="continuationSeparator" w:id="0">
    <w:p w14:paraId="3A07A02E" w14:textId="77777777" w:rsidR="00703E39" w:rsidRDefault="00703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896689"/>
    <w:multiLevelType w:val="multilevel"/>
    <w:tmpl w:val="5B5A1F90"/>
    <w:lvl w:ilvl="0">
      <w:start w:val="1"/>
      <w:numFmt w:val="upperRoman"/>
      <w:pStyle w:val="Antrat4"/>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288"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0DE253F8"/>
    <w:multiLevelType w:val="hybridMultilevel"/>
    <w:tmpl w:val="CE32E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6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370646"/>
    <w:multiLevelType w:val="hybridMultilevel"/>
    <w:tmpl w:val="E6BAFFE0"/>
    <w:lvl w:ilvl="0" w:tplc="1E52715A">
      <w:start w:val="1"/>
      <w:numFmt w:val="decimal"/>
      <w:lvlText w:val="%1)"/>
      <w:lvlJc w:val="left"/>
      <w:pPr>
        <w:ind w:left="735" w:hanging="375"/>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5A92AE4"/>
    <w:multiLevelType w:val="multilevel"/>
    <w:tmpl w:val="35AC540A"/>
    <w:lvl w:ilvl="0">
      <w:start w:val="1"/>
      <w:numFmt w:val="decimal"/>
      <w:lvlText w:val="%1."/>
      <w:lvlJc w:val="left"/>
      <w:pPr>
        <w:ind w:left="360" w:hanging="360"/>
      </w:pPr>
    </w:lvl>
    <w:lvl w:ilvl="1">
      <w:start w:val="1"/>
      <w:numFmt w:val="decimal"/>
      <w:lvlText w:val="%1.%2."/>
      <w:lvlJc w:val="left"/>
      <w:pPr>
        <w:ind w:left="99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4EF971C5"/>
    <w:multiLevelType w:val="hybridMultilevel"/>
    <w:tmpl w:val="E8C44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8" w15:restartNumberingAfterBreak="0">
    <w:nsid w:val="78B87F01"/>
    <w:multiLevelType w:val="hybridMultilevel"/>
    <w:tmpl w:val="B39C0540"/>
    <w:lvl w:ilvl="0" w:tplc="19DED9DE">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9" w15:restartNumberingAfterBreak="0">
    <w:nsid w:val="796D0B68"/>
    <w:multiLevelType w:val="multilevel"/>
    <w:tmpl w:val="3BCE99D8"/>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3"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0"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143189787">
    <w:abstractNumId w:val="39"/>
  </w:num>
  <w:num w:numId="2" w16cid:durableId="975063948">
    <w:abstractNumId w:val="11"/>
  </w:num>
  <w:num w:numId="3" w16cid:durableId="1790978138">
    <w:abstractNumId w:val="17"/>
  </w:num>
  <w:num w:numId="4" w16cid:durableId="1052922415">
    <w:abstractNumId w:val="18"/>
  </w:num>
  <w:num w:numId="5" w16cid:durableId="1142043609">
    <w:abstractNumId w:val="0"/>
  </w:num>
  <w:num w:numId="6" w16cid:durableId="796921931">
    <w:abstractNumId w:val="24"/>
  </w:num>
  <w:num w:numId="7" w16cid:durableId="684284069">
    <w:abstractNumId w:val="36"/>
  </w:num>
  <w:num w:numId="8" w16cid:durableId="2116517644">
    <w:abstractNumId w:val="30"/>
  </w:num>
  <w:num w:numId="9" w16cid:durableId="868496458">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201359031">
    <w:abstractNumId w:val="14"/>
  </w:num>
  <w:num w:numId="11" w16cid:durableId="43993271">
    <w:abstractNumId w:val="23"/>
  </w:num>
  <w:num w:numId="12" w16cid:durableId="966424875">
    <w:abstractNumId w:val="22"/>
  </w:num>
  <w:num w:numId="13" w16cid:durableId="693844701">
    <w:abstractNumId w:val="16"/>
  </w:num>
  <w:num w:numId="14" w16cid:durableId="1462070838">
    <w:abstractNumId w:val="29"/>
  </w:num>
  <w:num w:numId="15" w16cid:durableId="905726748">
    <w:abstractNumId w:val="13"/>
  </w:num>
  <w:num w:numId="16" w16cid:durableId="1807314336">
    <w:abstractNumId w:val="14"/>
    <w:lvlOverride w:ilvl="0">
      <w:startOverride w:val="17"/>
    </w:lvlOverride>
    <w:lvlOverride w:ilvl="1">
      <w:startOverride w:val="2"/>
    </w:lvlOverride>
    <w:lvlOverride w:ilvl="2">
      <w:startOverride w:val="1"/>
    </w:lvlOverride>
  </w:num>
  <w:num w:numId="17" w16cid:durableId="1150245191">
    <w:abstractNumId w:val="35"/>
  </w:num>
  <w:num w:numId="18" w16cid:durableId="1556890552">
    <w:abstractNumId w:val="31"/>
  </w:num>
  <w:num w:numId="19" w16cid:durableId="660934098">
    <w:abstractNumId w:val="32"/>
  </w:num>
  <w:num w:numId="20" w16cid:durableId="1733774849">
    <w:abstractNumId w:val="34"/>
  </w:num>
  <w:num w:numId="21" w16cid:durableId="1183129089">
    <w:abstractNumId w:val="21"/>
  </w:num>
  <w:num w:numId="22" w16cid:durableId="884564294">
    <w:abstractNumId w:val="33"/>
  </w:num>
  <w:num w:numId="23" w16cid:durableId="124131082">
    <w:abstractNumId w:val="12"/>
  </w:num>
  <w:num w:numId="24" w16cid:durableId="1073165987">
    <w:abstractNumId w:val="26"/>
  </w:num>
  <w:num w:numId="25" w16cid:durableId="1281372983">
    <w:abstractNumId w:val="28"/>
  </w:num>
  <w:num w:numId="26" w16cid:durableId="1540826100">
    <w:abstractNumId w:val="14"/>
    <w:lvlOverride w:ilvl="0">
      <w:startOverride w:val="6"/>
    </w:lvlOverride>
    <w:lvlOverride w:ilvl="1">
      <w:startOverride w:val="6"/>
    </w:lvlOverride>
  </w:num>
  <w:num w:numId="27" w16cid:durableId="93372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84400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2078">
    <w:abstractNumId w:val="14"/>
    <w:lvlOverride w:ilvl="0">
      <w:startOverride w:val="6"/>
    </w:lvlOverride>
    <w:lvlOverride w:ilvl="1">
      <w:startOverride w:val="3"/>
    </w:lvlOverride>
  </w:num>
  <w:num w:numId="30" w16cid:durableId="1616516843">
    <w:abstractNumId w:val="15"/>
  </w:num>
  <w:num w:numId="31" w16cid:durableId="1167672029">
    <w:abstractNumId w:val="39"/>
    <w:lvlOverride w:ilvl="0">
      <w:startOverride w:val="13"/>
    </w:lvlOverride>
  </w:num>
  <w:num w:numId="32" w16cid:durableId="1865173718">
    <w:abstractNumId w:val="39"/>
    <w:lvlOverride w:ilvl="0">
      <w:startOverride w:val="14"/>
    </w:lvlOverride>
  </w:num>
  <w:num w:numId="33" w16cid:durableId="1071929399">
    <w:abstractNumId w:val="39"/>
    <w:lvlOverride w:ilvl="0">
      <w:startOverride w:val="14"/>
    </w:lvlOverride>
  </w:num>
  <w:num w:numId="34" w16cid:durableId="1927765243">
    <w:abstractNumId w:val="19"/>
  </w:num>
  <w:num w:numId="35" w16cid:durableId="569118613">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0D4"/>
    <w:rsid w:val="00000159"/>
    <w:rsid w:val="00000331"/>
    <w:rsid w:val="0000118C"/>
    <w:rsid w:val="000022CF"/>
    <w:rsid w:val="0000290F"/>
    <w:rsid w:val="00002974"/>
    <w:rsid w:val="00002D6B"/>
    <w:rsid w:val="00003D5F"/>
    <w:rsid w:val="000048B7"/>
    <w:rsid w:val="00004D79"/>
    <w:rsid w:val="00004EFC"/>
    <w:rsid w:val="00005598"/>
    <w:rsid w:val="00005A12"/>
    <w:rsid w:val="00005D0D"/>
    <w:rsid w:val="000074F3"/>
    <w:rsid w:val="000079A2"/>
    <w:rsid w:val="000079CA"/>
    <w:rsid w:val="0001111F"/>
    <w:rsid w:val="0001175A"/>
    <w:rsid w:val="00011C68"/>
    <w:rsid w:val="00012AE4"/>
    <w:rsid w:val="00013253"/>
    <w:rsid w:val="00013753"/>
    <w:rsid w:val="00015368"/>
    <w:rsid w:val="00015B8A"/>
    <w:rsid w:val="0001778F"/>
    <w:rsid w:val="00017836"/>
    <w:rsid w:val="00017AF7"/>
    <w:rsid w:val="00020C12"/>
    <w:rsid w:val="00023CC7"/>
    <w:rsid w:val="0002421B"/>
    <w:rsid w:val="00024505"/>
    <w:rsid w:val="00024F59"/>
    <w:rsid w:val="0002511B"/>
    <w:rsid w:val="00025A2A"/>
    <w:rsid w:val="00026B6B"/>
    <w:rsid w:val="00027835"/>
    <w:rsid w:val="000307D9"/>
    <w:rsid w:val="000319CE"/>
    <w:rsid w:val="0003293E"/>
    <w:rsid w:val="000339DD"/>
    <w:rsid w:val="00033A92"/>
    <w:rsid w:val="000346C8"/>
    <w:rsid w:val="000356B6"/>
    <w:rsid w:val="000357D9"/>
    <w:rsid w:val="0003719D"/>
    <w:rsid w:val="000371A9"/>
    <w:rsid w:val="00037601"/>
    <w:rsid w:val="000405D0"/>
    <w:rsid w:val="0004069A"/>
    <w:rsid w:val="00040BD1"/>
    <w:rsid w:val="0004181D"/>
    <w:rsid w:val="00041C4D"/>
    <w:rsid w:val="000423FF"/>
    <w:rsid w:val="00043631"/>
    <w:rsid w:val="00043CCF"/>
    <w:rsid w:val="00044ECE"/>
    <w:rsid w:val="000450E5"/>
    <w:rsid w:val="000454A7"/>
    <w:rsid w:val="00046F3D"/>
    <w:rsid w:val="00047237"/>
    <w:rsid w:val="0004769C"/>
    <w:rsid w:val="000502CF"/>
    <w:rsid w:val="0005091B"/>
    <w:rsid w:val="000515A4"/>
    <w:rsid w:val="00052D5E"/>
    <w:rsid w:val="000537A6"/>
    <w:rsid w:val="00053E99"/>
    <w:rsid w:val="00054379"/>
    <w:rsid w:val="00055E90"/>
    <w:rsid w:val="0005633F"/>
    <w:rsid w:val="00056C18"/>
    <w:rsid w:val="0006079F"/>
    <w:rsid w:val="00060BDB"/>
    <w:rsid w:val="00061B07"/>
    <w:rsid w:val="000620A1"/>
    <w:rsid w:val="0006239F"/>
    <w:rsid w:val="00064625"/>
    <w:rsid w:val="000652B6"/>
    <w:rsid w:val="000662F3"/>
    <w:rsid w:val="00067297"/>
    <w:rsid w:val="00067830"/>
    <w:rsid w:val="00067894"/>
    <w:rsid w:val="000702FC"/>
    <w:rsid w:val="000710C3"/>
    <w:rsid w:val="000711FB"/>
    <w:rsid w:val="0007164D"/>
    <w:rsid w:val="000727A2"/>
    <w:rsid w:val="00072FEE"/>
    <w:rsid w:val="00072FF3"/>
    <w:rsid w:val="00072FF7"/>
    <w:rsid w:val="00073084"/>
    <w:rsid w:val="000736EE"/>
    <w:rsid w:val="00073E3B"/>
    <w:rsid w:val="00074578"/>
    <w:rsid w:val="0007488D"/>
    <w:rsid w:val="000759AC"/>
    <w:rsid w:val="00075FEB"/>
    <w:rsid w:val="0007603E"/>
    <w:rsid w:val="00076952"/>
    <w:rsid w:val="00076C2F"/>
    <w:rsid w:val="0007700D"/>
    <w:rsid w:val="000778CA"/>
    <w:rsid w:val="000802F6"/>
    <w:rsid w:val="00080492"/>
    <w:rsid w:val="00080CB5"/>
    <w:rsid w:val="00080F2B"/>
    <w:rsid w:val="00081543"/>
    <w:rsid w:val="00081E17"/>
    <w:rsid w:val="00082242"/>
    <w:rsid w:val="000828D3"/>
    <w:rsid w:val="00082F84"/>
    <w:rsid w:val="000832E0"/>
    <w:rsid w:val="000835CE"/>
    <w:rsid w:val="00083D59"/>
    <w:rsid w:val="00084368"/>
    <w:rsid w:val="00085156"/>
    <w:rsid w:val="00085490"/>
    <w:rsid w:val="00085D78"/>
    <w:rsid w:val="00085E5E"/>
    <w:rsid w:val="00086B08"/>
    <w:rsid w:val="000878EB"/>
    <w:rsid w:val="000904E9"/>
    <w:rsid w:val="000906EE"/>
    <w:rsid w:val="00090F58"/>
    <w:rsid w:val="00091E75"/>
    <w:rsid w:val="0009229E"/>
    <w:rsid w:val="00092755"/>
    <w:rsid w:val="00092C49"/>
    <w:rsid w:val="0009477E"/>
    <w:rsid w:val="000954BE"/>
    <w:rsid w:val="00095CAE"/>
    <w:rsid w:val="000961B6"/>
    <w:rsid w:val="000A021D"/>
    <w:rsid w:val="000A10BD"/>
    <w:rsid w:val="000A1C62"/>
    <w:rsid w:val="000A2278"/>
    <w:rsid w:val="000A2755"/>
    <w:rsid w:val="000A3A7C"/>
    <w:rsid w:val="000A4416"/>
    <w:rsid w:val="000A4B3D"/>
    <w:rsid w:val="000A5F0E"/>
    <w:rsid w:val="000A63B4"/>
    <w:rsid w:val="000A6D18"/>
    <w:rsid w:val="000A78DE"/>
    <w:rsid w:val="000B01C4"/>
    <w:rsid w:val="000B1153"/>
    <w:rsid w:val="000B1763"/>
    <w:rsid w:val="000B1E98"/>
    <w:rsid w:val="000B2A60"/>
    <w:rsid w:val="000B3B60"/>
    <w:rsid w:val="000B4E20"/>
    <w:rsid w:val="000B5BB7"/>
    <w:rsid w:val="000B5D94"/>
    <w:rsid w:val="000B6A8B"/>
    <w:rsid w:val="000B6D98"/>
    <w:rsid w:val="000B78B1"/>
    <w:rsid w:val="000C12A5"/>
    <w:rsid w:val="000C4A49"/>
    <w:rsid w:val="000C4A9F"/>
    <w:rsid w:val="000C4FAE"/>
    <w:rsid w:val="000C5E8D"/>
    <w:rsid w:val="000C73CB"/>
    <w:rsid w:val="000C788D"/>
    <w:rsid w:val="000D09D0"/>
    <w:rsid w:val="000D0F49"/>
    <w:rsid w:val="000D10ED"/>
    <w:rsid w:val="000D26F4"/>
    <w:rsid w:val="000D2C03"/>
    <w:rsid w:val="000D323B"/>
    <w:rsid w:val="000D4767"/>
    <w:rsid w:val="000D4E65"/>
    <w:rsid w:val="000D5D22"/>
    <w:rsid w:val="000D673A"/>
    <w:rsid w:val="000D6E46"/>
    <w:rsid w:val="000D755C"/>
    <w:rsid w:val="000D7813"/>
    <w:rsid w:val="000D79B1"/>
    <w:rsid w:val="000E06D2"/>
    <w:rsid w:val="000E0FBA"/>
    <w:rsid w:val="000E188F"/>
    <w:rsid w:val="000E2C08"/>
    <w:rsid w:val="000E35F1"/>
    <w:rsid w:val="000E4105"/>
    <w:rsid w:val="000E6C5D"/>
    <w:rsid w:val="000E780B"/>
    <w:rsid w:val="000E7F45"/>
    <w:rsid w:val="000F00F4"/>
    <w:rsid w:val="000F2196"/>
    <w:rsid w:val="000F22B7"/>
    <w:rsid w:val="000F42DE"/>
    <w:rsid w:val="000F54AF"/>
    <w:rsid w:val="000F6293"/>
    <w:rsid w:val="000F6829"/>
    <w:rsid w:val="0010000C"/>
    <w:rsid w:val="00101545"/>
    <w:rsid w:val="001019AA"/>
    <w:rsid w:val="00101B27"/>
    <w:rsid w:val="00103322"/>
    <w:rsid w:val="00103C44"/>
    <w:rsid w:val="00103CA2"/>
    <w:rsid w:val="001041AF"/>
    <w:rsid w:val="00104CDE"/>
    <w:rsid w:val="00104EFD"/>
    <w:rsid w:val="00104F8C"/>
    <w:rsid w:val="00105779"/>
    <w:rsid w:val="00105C22"/>
    <w:rsid w:val="0010647B"/>
    <w:rsid w:val="001065BE"/>
    <w:rsid w:val="00107067"/>
    <w:rsid w:val="00110472"/>
    <w:rsid w:val="00110B96"/>
    <w:rsid w:val="0011102A"/>
    <w:rsid w:val="00111314"/>
    <w:rsid w:val="00111638"/>
    <w:rsid w:val="00111B17"/>
    <w:rsid w:val="00111C1D"/>
    <w:rsid w:val="001126D4"/>
    <w:rsid w:val="00112D2E"/>
    <w:rsid w:val="00113274"/>
    <w:rsid w:val="00113CD2"/>
    <w:rsid w:val="001146CC"/>
    <w:rsid w:val="00114888"/>
    <w:rsid w:val="001164BB"/>
    <w:rsid w:val="0011652F"/>
    <w:rsid w:val="00116B61"/>
    <w:rsid w:val="00117B8A"/>
    <w:rsid w:val="001205F5"/>
    <w:rsid w:val="00120ADF"/>
    <w:rsid w:val="0012221C"/>
    <w:rsid w:val="00122262"/>
    <w:rsid w:val="00123C03"/>
    <w:rsid w:val="00124CD9"/>
    <w:rsid w:val="0012557C"/>
    <w:rsid w:val="00125806"/>
    <w:rsid w:val="00125C12"/>
    <w:rsid w:val="00125C8F"/>
    <w:rsid w:val="00126515"/>
    <w:rsid w:val="001268F3"/>
    <w:rsid w:val="00126D19"/>
    <w:rsid w:val="00130432"/>
    <w:rsid w:val="00130441"/>
    <w:rsid w:val="0013067F"/>
    <w:rsid w:val="0013217D"/>
    <w:rsid w:val="00132EA6"/>
    <w:rsid w:val="00133D2A"/>
    <w:rsid w:val="001345ED"/>
    <w:rsid w:val="001345FD"/>
    <w:rsid w:val="0013482E"/>
    <w:rsid w:val="00135524"/>
    <w:rsid w:val="00136A3E"/>
    <w:rsid w:val="00136B3E"/>
    <w:rsid w:val="0013767F"/>
    <w:rsid w:val="001423A0"/>
    <w:rsid w:val="00143287"/>
    <w:rsid w:val="00145005"/>
    <w:rsid w:val="001451C9"/>
    <w:rsid w:val="00146083"/>
    <w:rsid w:val="0014674B"/>
    <w:rsid w:val="001468DB"/>
    <w:rsid w:val="001474BE"/>
    <w:rsid w:val="00150EDA"/>
    <w:rsid w:val="00151555"/>
    <w:rsid w:val="001522F8"/>
    <w:rsid w:val="00152A5E"/>
    <w:rsid w:val="001548A2"/>
    <w:rsid w:val="001556AD"/>
    <w:rsid w:val="00155882"/>
    <w:rsid w:val="00155918"/>
    <w:rsid w:val="00156826"/>
    <w:rsid w:val="0015767F"/>
    <w:rsid w:val="00157BD4"/>
    <w:rsid w:val="00161D08"/>
    <w:rsid w:val="001620E6"/>
    <w:rsid w:val="00162FA5"/>
    <w:rsid w:val="001640DB"/>
    <w:rsid w:val="001653E5"/>
    <w:rsid w:val="00165F52"/>
    <w:rsid w:val="00167B96"/>
    <w:rsid w:val="001701DA"/>
    <w:rsid w:val="00170A6F"/>
    <w:rsid w:val="0017105C"/>
    <w:rsid w:val="00171663"/>
    <w:rsid w:val="0017270C"/>
    <w:rsid w:val="0017379A"/>
    <w:rsid w:val="001775BA"/>
    <w:rsid w:val="00177AA3"/>
    <w:rsid w:val="001808A1"/>
    <w:rsid w:val="001817F5"/>
    <w:rsid w:val="00181A55"/>
    <w:rsid w:val="00181B6F"/>
    <w:rsid w:val="00181FDF"/>
    <w:rsid w:val="001827ED"/>
    <w:rsid w:val="001833D7"/>
    <w:rsid w:val="00183BB7"/>
    <w:rsid w:val="00183F12"/>
    <w:rsid w:val="00185AE8"/>
    <w:rsid w:val="00185E14"/>
    <w:rsid w:val="00186E4C"/>
    <w:rsid w:val="001871DA"/>
    <w:rsid w:val="00187315"/>
    <w:rsid w:val="00187622"/>
    <w:rsid w:val="001905C0"/>
    <w:rsid w:val="001910E3"/>
    <w:rsid w:val="001924AB"/>
    <w:rsid w:val="00192DAB"/>
    <w:rsid w:val="0019342B"/>
    <w:rsid w:val="001935AC"/>
    <w:rsid w:val="001935FD"/>
    <w:rsid w:val="00195ADC"/>
    <w:rsid w:val="001968BF"/>
    <w:rsid w:val="001A161F"/>
    <w:rsid w:val="001A17A9"/>
    <w:rsid w:val="001A1A50"/>
    <w:rsid w:val="001A3BDF"/>
    <w:rsid w:val="001A4DC1"/>
    <w:rsid w:val="001A4F7A"/>
    <w:rsid w:val="001A5682"/>
    <w:rsid w:val="001A59A2"/>
    <w:rsid w:val="001A6F93"/>
    <w:rsid w:val="001A7253"/>
    <w:rsid w:val="001A74C7"/>
    <w:rsid w:val="001B1CA8"/>
    <w:rsid w:val="001B1F1C"/>
    <w:rsid w:val="001B27C4"/>
    <w:rsid w:val="001B27FB"/>
    <w:rsid w:val="001B2C8D"/>
    <w:rsid w:val="001B31E8"/>
    <w:rsid w:val="001B39CE"/>
    <w:rsid w:val="001B3FFD"/>
    <w:rsid w:val="001B4A10"/>
    <w:rsid w:val="001B519F"/>
    <w:rsid w:val="001B530F"/>
    <w:rsid w:val="001B57A0"/>
    <w:rsid w:val="001B7AD1"/>
    <w:rsid w:val="001C25E3"/>
    <w:rsid w:val="001C33CB"/>
    <w:rsid w:val="001C3A22"/>
    <w:rsid w:val="001C3DE2"/>
    <w:rsid w:val="001C567C"/>
    <w:rsid w:val="001C5C84"/>
    <w:rsid w:val="001C5F85"/>
    <w:rsid w:val="001C5FB8"/>
    <w:rsid w:val="001C6643"/>
    <w:rsid w:val="001C79C3"/>
    <w:rsid w:val="001C7A17"/>
    <w:rsid w:val="001D19A8"/>
    <w:rsid w:val="001D29C9"/>
    <w:rsid w:val="001D3088"/>
    <w:rsid w:val="001D3158"/>
    <w:rsid w:val="001D33A7"/>
    <w:rsid w:val="001D349A"/>
    <w:rsid w:val="001D4470"/>
    <w:rsid w:val="001D5808"/>
    <w:rsid w:val="001D5DB2"/>
    <w:rsid w:val="001D65BF"/>
    <w:rsid w:val="001D701E"/>
    <w:rsid w:val="001D7929"/>
    <w:rsid w:val="001E053C"/>
    <w:rsid w:val="001E0980"/>
    <w:rsid w:val="001E0C09"/>
    <w:rsid w:val="001E1066"/>
    <w:rsid w:val="001E15F6"/>
    <w:rsid w:val="001E1DC8"/>
    <w:rsid w:val="001E2308"/>
    <w:rsid w:val="001E233A"/>
    <w:rsid w:val="001E3B7B"/>
    <w:rsid w:val="001E4156"/>
    <w:rsid w:val="001E43D0"/>
    <w:rsid w:val="001E5468"/>
    <w:rsid w:val="001E5C6E"/>
    <w:rsid w:val="001E69E4"/>
    <w:rsid w:val="001F0C61"/>
    <w:rsid w:val="001F17A7"/>
    <w:rsid w:val="001F21A9"/>
    <w:rsid w:val="001F2F0A"/>
    <w:rsid w:val="001F2F87"/>
    <w:rsid w:val="001F330A"/>
    <w:rsid w:val="001F3E67"/>
    <w:rsid w:val="001F45EF"/>
    <w:rsid w:val="001F50C3"/>
    <w:rsid w:val="001F7988"/>
    <w:rsid w:val="00200B50"/>
    <w:rsid w:val="00201189"/>
    <w:rsid w:val="00201410"/>
    <w:rsid w:val="00201B81"/>
    <w:rsid w:val="0020220B"/>
    <w:rsid w:val="002026A3"/>
    <w:rsid w:val="0020275D"/>
    <w:rsid w:val="00203624"/>
    <w:rsid w:val="00203788"/>
    <w:rsid w:val="0020392E"/>
    <w:rsid w:val="0020512D"/>
    <w:rsid w:val="00205437"/>
    <w:rsid w:val="0021056D"/>
    <w:rsid w:val="00210B04"/>
    <w:rsid w:val="00210DC2"/>
    <w:rsid w:val="00210DEA"/>
    <w:rsid w:val="00211262"/>
    <w:rsid w:val="00211CDD"/>
    <w:rsid w:val="00212567"/>
    <w:rsid w:val="00212B0A"/>
    <w:rsid w:val="0021369C"/>
    <w:rsid w:val="002149CB"/>
    <w:rsid w:val="00215340"/>
    <w:rsid w:val="0021628C"/>
    <w:rsid w:val="00216E81"/>
    <w:rsid w:val="00217218"/>
    <w:rsid w:val="00217603"/>
    <w:rsid w:val="00217A75"/>
    <w:rsid w:val="002207CB"/>
    <w:rsid w:val="0022111B"/>
    <w:rsid w:val="00221206"/>
    <w:rsid w:val="00221CB3"/>
    <w:rsid w:val="00222525"/>
    <w:rsid w:val="002231E9"/>
    <w:rsid w:val="00223218"/>
    <w:rsid w:val="00223754"/>
    <w:rsid w:val="00223803"/>
    <w:rsid w:val="00223DCD"/>
    <w:rsid w:val="00224058"/>
    <w:rsid w:val="00224F97"/>
    <w:rsid w:val="002261BA"/>
    <w:rsid w:val="00226B58"/>
    <w:rsid w:val="00230E2E"/>
    <w:rsid w:val="00231559"/>
    <w:rsid w:val="00231ABF"/>
    <w:rsid w:val="00231CE2"/>
    <w:rsid w:val="00231DB1"/>
    <w:rsid w:val="002320B6"/>
    <w:rsid w:val="00233B5D"/>
    <w:rsid w:val="00233FE7"/>
    <w:rsid w:val="00234517"/>
    <w:rsid w:val="0023583A"/>
    <w:rsid w:val="00235964"/>
    <w:rsid w:val="00235A91"/>
    <w:rsid w:val="00236194"/>
    <w:rsid w:val="002361C2"/>
    <w:rsid w:val="00237B05"/>
    <w:rsid w:val="00240AEF"/>
    <w:rsid w:val="00240D90"/>
    <w:rsid w:val="0024224E"/>
    <w:rsid w:val="00242371"/>
    <w:rsid w:val="00243287"/>
    <w:rsid w:val="00243422"/>
    <w:rsid w:val="00243809"/>
    <w:rsid w:val="0024465E"/>
    <w:rsid w:val="002447B7"/>
    <w:rsid w:val="00245050"/>
    <w:rsid w:val="002453FC"/>
    <w:rsid w:val="00247632"/>
    <w:rsid w:val="00250258"/>
    <w:rsid w:val="0025184B"/>
    <w:rsid w:val="0025492E"/>
    <w:rsid w:val="00254A9E"/>
    <w:rsid w:val="0025560F"/>
    <w:rsid w:val="002568DF"/>
    <w:rsid w:val="00256C59"/>
    <w:rsid w:val="00256D52"/>
    <w:rsid w:val="00256DC7"/>
    <w:rsid w:val="002571FE"/>
    <w:rsid w:val="002572B7"/>
    <w:rsid w:val="00257E85"/>
    <w:rsid w:val="00260240"/>
    <w:rsid w:val="00261385"/>
    <w:rsid w:val="00261791"/>
    <w:rsid w:val="002617E7"/>
    <w:rsid w:val="00263E47"/>
    <w:rsid w:val="00264753"/>
    <w:rsid w:val="00265191"/>
    <w:rsid w:val="002656A0"/>
    <w:rsid w:val="002656D1"/>
    <w:rsid w:val="0026604D"/>
    <w:rsid w:val="00267ADE"/>
    <w:rsid w:val="00267CFC"/>
    <w:rsid w:val="00267DF4"/>
    <w:rsid w:val="00267FF3"/>
    <w:rsid w:val="00271414"/>
    <w:rsid w:val="00272D8B"/>
    <w:rsid w:val="00273494"/>
    <w:rsid w:val="00274509"/>
    <w:rsid w:val="002760D5"/>
    <w:rsid w:val="00276728"/>
    <w:rsid w:val="00276902"/>
    <w:rsid w:val="00276E52"/>
    <w:rsid w:val="002802C5"/>
    <w:rsid w:val="00280A96"/>
    <w:rsid w:val="002822AD"/>
    <w:rsid w:val="00282555"/>
    <w:rsid w:val="00282A06"/>
    <w:rsid w:val="00282DA5"/>
    <w:rsid w:val="00283157"/>
    <w:rsid w:val="00283432"/>
    <w:rsid w:val="002836A8"/>
    <w:rsid w:val="00283BA1"/>
    <w:rsid w:val="00283C82"/>
    <w:rsid w:val="002872F7"/>
    <w:rsid w:val="00287344"/>
    <w:rsid w:val="00290CC1"/>
    <w:rsid w:val="00291B1A"/>
    <w:rsid w:val="00292168"/>
    <w:rsid w:val="00293181"/>
    <w:rsid w:val="002946A6"/>
    <w:rsid w:val="0029754C"/>
    <w:rsid w:val="002A09F7"/>
    <w:rsid w:val="002A0ED5"/>
    <w:rsid w:val="002A11F5"/>
    <w:rsid w:val="002A2F4C"/>
    <w:rsid w:val="002A526E"/>
    <w:rsid w:val="002A5376"/>
    <w:rsid w:val="002A650C"/>
    <w:rsid w:val="002A6556"/>
    <w:rsid w:val="002A679D"/>
    <w:rsid w:val="002A6FB3"/>
    <w:rsid w:val="002A7429"/>
    <w:rsid w:val="002A7E63"/>
    <w:rsid w:val="002B0147"/>
    <w:rsid w:val="002B0470"/>
    <w:rsid w:val="002B164C"/>
    <w:rsid w:val="002B1D90"/>
    <w:rsid w:val="002B2879"/>
    <w:rsid w:val="002B323E"/>
    <w:rsid w:val="002B40F3"/>
    <w:rsid w:val="002B5454"/>
    <w:rsid w:val="002B5F34"/>
    <w:rsid w:val="002B7A71"/>
    <w:rsid w:val="002B7E7E"/>
    <w:rsid w:val="002C0463"/>
    <w:rsid w:val="002C1D32"/>
    <w:rsid w:val="002C2299"/>
    <w:rsid w:val="002C2428"/>
    <w:rsid w:val="002C2D96"/>
    <w:rsid w:val="002C43A7"/>
    <w:rsid w:val="002C4D68"/>
    <w:rsid w:val="002C5A25"/>
    <w:rsid w:val="002C77AF"/>
    <w:rsid w:val="002D3679"/>
    <w:rsid w:val="002D39E5"/>
    <w:rsid w:val="002D5647"/>
    <w:rsid w:val="002D58EF"/>
    <w:rsid w:val="002D5A2F"/>
    <w:rsid w:val="002D5B68"/>
    <w:rsid w:val="002D69D7"/>
    <w:rsid w:val="002D6DAD"/>
    <w:rsid w:val="002D7509"/>
    <w:rsid w:val="002E136D"/>
    <w:rsid w:val="002E1BF7"/>
    <w:rsid w:val="002E3F94"/>
    <w:rsid w:val="002E4C76"/>
    <w:rsid w:val="002E64BE"/>
    <w:rsid w:val="002E7272"/>
    <w:rsid w:val="002E734D"/>
    <w:rsid w:val="002E7D2F"/>
    <w:rsid w:val="002F084D"/>
    <w:rsid w:val="002F11A6"/>
    <w:rsid w:val="002F15FF"/>
    <w:rsid w:val="002F1626"/>
    <w:rsid w:val="002F2070"/>
    <w:rsid w:val="002F2965"/>
    <w:rsid w:val="002F308F"/>
    <w:rsid w:val="002F3EF2"/>
    <w:rsid w:val="002F3FE7"/>
    <w:rsid w:val="002F4132"/>
    <w:rsid w:val="002F476E"/>
    <w:rsid w:val="002F4D9B"/>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3380"/>
    <w:rsid w:val="00306072"/>
    <w:rsid w:val="0030642E"/>
    <w:rsid w:val="003069FC"/>
    <w:rsid w:val="00310AD4"/>
    <w:rsid w:val="00311F86"/>
    <w:rsid w:val="003125A8"/>
    <w:rsid w:val="00313B27"/>
    <w:rsid w:val="00314E60"/>
    <w:rsid w:val="003156B1"/>
    <w:rsid w:val="003160E7"/>
    <w:rsid w:val="00317576"/>
    <w:rsid w:val="003176BD"/>
    <w:rsid w:val="003177DD"/>
    <w:rsid w:val="00320E93"/>
    <w:rsid w:val="00321598"/>
    <w:rsid w:val="00322964"/>
    <w:rsid w:val="00323247"/>
    <w:rsid w:val="00323B97"/>
    <w:rsid w:val="003240B3"/>
    <w:rsid w:val="003246FB"/>
    <w:rsid w:val="00325874"/>
    <w:rsid w:val="00326368"/>
    <w:rsid w:val="003266C9"/>
    <w:rsid w:val="00326C11"/>
    <w:rsid w:val="00326C37"/>
    <w:rsid w:val="00327964"/>
    <w:rsid w:val="00327BAE"/>
    <w:rsid w:val="00327E62"/>
    <w:rsid w:val="0033026B"/>
    <w:rsid w:val="00330C80"/>
    <w:rsid w:val="00331A2B"/>
    <w:rsid w:val="0033451F"/>
    <w:rsid w:val="00334614"/>
    <w:rsid w:val="00334C40"/>
    <w:rsid w:val="003355B0"/>
    <w:rsid w:val="00335C85"/>
    <w:rsid w:val="00336CF7"/>
    <w:rsid w:val="00336EE0"/>
    <w:rsid w:val="00337001"/>
    <w:rsid w:val="00337124"/>
    <w:rsid w:val="00337EE5"/>
    <w:rsid w:val="00340116"/>
    <w:rsid w:val="00342269"/>
    <w:rsid w:val="0034371C"/>
    <w:rsid w:val="00343B76"/>
    <w:rsid w:val="00344880"/>
    <w:rsid w:val="00344F17"/>
    <w:rsid w:val="003452A1"/>
    <w:rsid w:val="003463BC"/>
    <w:rsid w:val="00346E6E"/>
    <w:rsid w:val="00347F84"/>
    <w:rsid w:val="0035098C"/>
    <w:rsid w:val="00350ADC"/>
    <w:rsid w:val="00350B27"/>
    <w:rsid w:val="003530AA"/>
    <w:rsid w:val="00353D0F"/>
    <w:rsid w:val="00353E07"/>
    <w:rsid w:val="00354954"/>
    <w:rsid w:val="003553D7"/>
    <w:rsid w:val="00355E96"/>
    <w:rsid w:val="00356040"/>
    <w:rsid w:val="00356CA6"/>
    <w:rsid w:val="00360C3C"/>
    <w:rsid w:val="00362463"/>
    <w:rsid w:val="003639A0"/>
    <w:rsid w:val="0036485E"/>
    <w:rsid w:val="00367203"/>
    <w:rsid w:val="00370090"/>
    <w:rsid w:val="0037154C"/>
    <w:rsid w:val="003727BC"/>
    <w:rsid w:val="0037325D"/>
    <w:rsid w:val="00373E24"/>
    <w:rsid w:val="003778C6"/>
    <w:rsid w:val="0038276C"/>
    <w:rsid w:val="00382FEA"/>
    <w:rsid w:val="003830B1"/>
    <w:rsid w:val="00383F5C"/>
    <w:rsid w:val="00384053"/>
    <w:rsid w:val="00384360"/>
    <w:rsid w:val="00384F18"/>
    <w:rsid w:val="003869B8"/>
    <w:rsid w:val="00390858"/>
    <w:rsid w:val="00390A4B"/>
    <w:rsid w:val="00390D2E"/>
    <w:rsid w:val="003910D4"/>
    <w:rsid w:val="00391AB7"/>
    <w:rsid w:val="0039249A"/>
    <w:rsid w:val="003939EC"/>
    <w:rsid w:val="00394405"/>
    <w:rsid w:val="00394568"/>
    <w:rsid w:val="00397702"/>
    <w:rsid w:val="003A0E25"/>
    <w:rsid w:val="003A1290"/>
    <w:rsid w:val="003A2000"/>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FF"/>
    <w:rsid w:val="003B656D"/>
    <w:rsid w:val="003B67F9"/>
    <w:rsid w:val="003B6EA7"/>
    <w:rsid w:val="003B72DD"/>
    <w:rsid w:val="003C0A47"/>
    <w:rsid w:val="003C0D0E"/>
    <w:rsid w:val="003C0DDF"/>
    <w:rsid w:val="003C2111"/>
    <w:rsid w:val="003C2A16"/>
    <w:rsid w:val="003C2B04"/>
    <w:rsid w:val="003C3754"/>
    <w:rsid w:val="003C3768"/>
    <w:rsid w:val="003C3E63"/>
    <w:rsid w:val="003C481B"/>
    <w:rsid w:val="003C4B9B"/>
    <w:rsid w:val="003C4D42"/>
    <w:rsid w:val="003C6588"/>
    <w:rsid w:val="003C668F"/>
    <w:rsid w:val="003C67B6"/>
    <w:rsid w:val="003C6BD3"/>
    <w:rsid w:val="003C7832"/>
    <w:rsid w:val="003D0643"/>
    <w:rsid w:val="003D0BB3"/>
    <w:rsid w:val="003D23F3"/>
    <w:rsid w:val="003D2C31"/>
    <w:rsid w:val="003D2D66"/>
    <w:rsid w:val="003D320C"/>
    <w:rsid w:val="003D3DBE"/>
    <w:rsid w:val="003D5839"/>
    <w:rsid w:val="003D5DF3"/>
    <w:rsid w:val="003D5EFE"/>
    <w:rsid w:val="003D739F"/>
    <w:rsid w:val="003E18CD"/>
    <w:rsid w:val="003E2385"/>
    <w:rsid w:val="003E289F"/>
    <w:rsid w:val="003E32B4"/>
    <w:rsid w:val="003E33E3"/>
    <w:rsid w:val="003E5C47"/>
    <w:rsid w:val="003E76F8"/>
    <w:rsid w:val="003E7AAB"/>
    <w:rsid w:val="003F1053"/>
    <w:rsid w:val="003F33D4"/>
    <w:rsid w:val="003F3873"/>
    <w:rsid w:val="003F3C56"/>
    <w:rsid w:val="003F58D4"/>
    <w:rsid w:val="003F5F55"/>
    <w:rsid w:val="003F6A75"/>
    <w:rsid w:val="003F7DC0"/>
    <w:rsid w:val="00400092"/>
    <w:rsid w:val="00400E0D"/>
    <w:rsid w:val="00400F1F"/>
    <w:rsid w:val="004028D3"/>
    <w:rsid w:val="00404170"/>
    <w:rsid w:val="0040423E"/>
    <w:rsid w:val="0040535B"/>
    <w:rsid w:val="00405F96"/>
    <w:rsid w:val="00406FE0"/>
    <w:rsid w:val="004070F9"/>
    <w:rsid w:val="00410003"/>
    <w:rsid w:val="0041010D"/>
    <w:rsid w:val="004109F6"/>
    <w:rsid w:val="00412321"/>
    <w:rsid w:val="00413E31"/>
    <w:rsid w:val="00414EF4"/>
    <w:rsid w:val="00415057"/>
    <w:rsid w:val="00416612"/>
    <w:rsid w:val="00416C79"/>
    <w:rsid w:val="004173CB"/>
    <w:rsid w:val="00422AE2"/>
    <w:rsid w:val="00424DD3"/>
    <w:rsid w:val="00424EBA"/>
    <w:rsid w:val="00425211"/>
    <w:rsid w:val="00425FB6"/>
    <w:rsid w:val="00427C46"/>
    <w:rsid w:val="00427E5F"/>
    <w:rsid w:val="00427E87"/>
    <w:rsid w:val="004307CE"/>
    <w:rsid w:val="00431630"/>
    <w:rsid w:val="004323DC"/>
    <w:rsid w:val="004325B5"/>
    <w:rsid w:val="00432FEF"/>
    <w:rsid w:val="00433C34"/>
    <w:rsid w:val="004345CC"/>
    <w:rsid w:val="004349C4"/>
    <w:rsid w:val="004349F3"/>
    <w:rsid w:val="00435748"/>
    <w:rsid w:val="004363A9"/>
    <w:rsid w:val="00436998"/>
    <w:rsid w:val="00437C0A"/>
    <w:rsid w:val="004401AD"/>
    <w:rsid w:val="00440581"/>
    <w:rsid w:val="00440593"/>
    <w:rsid w:val="0044159A"/>
    <w:rsid w:val="00441FC5"/>
    <w:rsid w:val="004424F7"/>
    <w:rsid w:val="00442AC4"/>
    <w:rsid w:val="00442C23"/>
    <w:rsid w:val="00444F89"/>
    <w:rsid w:val="00450FC3"/>
    <w:rsid w:val="00451032"/>
    <w:rsid w:val="004517CE"/>
    <w:rsid w:val="00452918"/>
    <w:rsid w:val="00452A3B"/>
    <w:rsid w:val="00452EB6"/>
    <w:rsid w:val="00453DA7"/>
    <w:rsid w:val="004549DE"/>
    <w:rsid w:val="00455308"/>
    <w:rsid w:val="00455B76"/>
    <w:rsid w:val="00455D08"/>
    <w:rsid w:val="00456E2F"/>
    <w:rsid w:val="00457158"/>
    <w:rsid w:val="004573BF"/>
    <w:rsid w:val="00461301"/>
    <w:rsid w:val="00462919"/>
    <w:rsid w:val="00462DD6"/>
    <w:rsid w:val="004630FA"/>
    <w:rsid w:val="00463D43"/>
    <w:rsid w:val="00463ECC"/>
    <w:rsid w:val="00464211"/>
    <w:rsid w:val="004659DF"/>
    <w:rsid w:val="00466165"/>
    <w:rsid w:val="00466DDA"/>
    <w:rsid w:val="0046752E"/>
    <w:rsid w:val="004721C5"/>
    <w:rsid w:val="004737BD"/>
    <w:rsid w:val="00473822"/>
    <w:rsid w:val="00474891"/>
    <w:rsid w:val="0047491B"/>
    <w:rsid w:val="00475178"/>
    <w:rsid w:val="0047549C"/>
    <w:rsid w:val="00475F94"/>
    <w:rsid w:val="00477A47"/>
    <w:rsid w:val="004814B6"/>
    <w:rsid w:val="00481802"/>
    <w:rsid w:val="00483ACD"/>
    <w:rsid w:val="004851A0"/>
    <w:rsid w:val="004856C0"/>
    <w:rsid w:val="004858E4"/>
    <w:rsid w:val="00486944"/>
    <w:rsid w:val="00487176"/>
    <w:rsid w:val="004905C1"/>
    <w:rsid w:val="004914F3"/>
    <w:rsid w:val="00492862"/>
    <w:rsid w:val="004928C8"/>
    <w:rsid w:val="00492C00"/>
    <w:rsid w:val="004939ED"/>
    <w:rsid w:val="00494531"/>
    <w:rsid w:val="0049668E"/>
    <w:rsid w:val="004A08B5"/>
    <w:rsid w:val="004A0C03"/>
    <w:rsid w:val="004A101F"/>
    <w:rsid w:val="004A1A46"/>
    <w:rsid w:val="004A2307"/>
    <w:rsid w:val="004A27A3"/>
    <w:rsid w:val="004A2A92"/>
    <w:rsid w:val="004A2E8B"/>
    <w:rsid w:val="004A3C64"/>
    <w:rsid w:val="004A689F"/>
    <w:rsid w:val="004A6FA0"/>
    <w:rsid w:val="004A7635"/>
    <w:rsid w:val="004B0383"/>
    <w:rsid w:val="004B077F"/>
    <w:rsid w:val="004B2744"/>
    <w:rsid w:val="004B2D99"/>
    <w:rsid w:val="004B3004"/>
    <w:rsid w:val="004B46A0"/>
    <w:rsid w:val="004B498A"/>
    <w:rsid w:val="004B4FF5"/>
    <w:rsid w:val="004B6043"/>
    <w:rsid w:val="004B653A"/>
    <w:rsid w:val="004C03EC"/>
    <w:rsid w:val="004C09E7"/>
    <w:rsid w:val="004C1402"/>
    <w:rsid w:val="004C1982"/>
    <w:rsid w:val="004C1BF3"/>
    <w:rsid w:val="004C2070"/>
    <w:rsid w:val="004C27ED"/>
    <w:rsid w:val="004C2B92"/>
    <w:rsid w:val="004C2C17"/>
    <w:rsid w:val="004C34B8"/>
    <w:rsid w:val="004C45C7"/>
    <w:rsid w:val="004C6C53"/>
    <w:rsid w:val="004C7B36"/>
    <w:rsid w:val="004D063D"/>
    <w:rsid w:val="004D0B32"/>
    <w:rsid w:val="004D0E04"/>
    <w:rsid w:val="004D15D5"/>
    <w:rsid w:val="004D2320"/>
    <w:rsid w:val="004D32B3"/>
    <w:rsid w:val="004D382C"/>
    <w:rsid w:val="004D3E1C"/>
    <w:rsid w:val="004D3F0B"/>
    <w:rsid w:val="004D41B7"/>
    <w:rsid w:val="004D5B95"/>
    <w:rsid w:val="004D60E2"/>
    <w:rsid w:val="004E191D"/>
    <w:rsid w:val="004E275C"/>
    <w:rsid w:val="004E2782"/>
    <w:rsid w:val="004E3F9E"/>
    <w:rsid w:val="004E4289"/>
    <w:rsid w:val="004E4D4F"/>
    <w:rsid w:val="004E54DB"/>
    <w:rsid w:val="004E5BC7"/>
    <w:rsid w:val="004E62B7"/>
    <w:rsid w:val="004E6740"/>
    <w:rsid w:val="004E7EE1"/>
    <w:rsid w:val="004F312E"/>
    <w:rsid w:val="004F366F"/>
    <w:rsid w:val="004F45BE"/>
    <w:rsid w:val="004F54D6"/>
    <w:rsid w:val="004F5BB6"/>
    <w:rsid w:val="004F5FDE"/>
    <w:rsid w:val="004F62F5"/>
    <w:rsid w:val="004F6AF0"/>
    <w:rsid w:val="004F6AF1"/>
    <w:rsid w:val="004F7E20"/>
    <w:rsid w:val="004F7E2E"/>
    <w:rsid w:val="005006D1"/>
    <w:rsid w:val="00500929"/>
    <w:rsid w:val="00501020"/>
    <w:rsid w:val="00502BD8"/>
    <w:rsid w:val="005031FB"/>
    <w:rsid w:val="00503446"/>
    <w:rsid w:val="005041ED"/>
    <w:rsid w:val="0050485F"/>
    <w:rsid w:val="00505A11"/>
    <w:rsid w:val="00505BA0"/>
    <w:rsid w:val="00505F1A"/>
    <w:rsid w:val="00506585"/>
    <w:rsid w:val="005076F5"/>
    <w:rsid w:val="00507872"/>
    <w:rsid w:val="00507C2D"/>
    <w:rsid w:val="00510AD4"/>
    <w:rsid w:val="00510D91"/>
    <w:rsid w:val="005119E6"/>
    <w:rsid w:val="00512E94"/>
    <w:rsid w:val="0051460B"/>
    <w:rsid w:val="00515C08"/>
    <w:rsid w:val="005163F0"/>
    <w:rsid w:val="00516501"/>
    <w:rsid w:val="0051746D"/>
    <w:rsid w:val="0052016E"/>
    <w:rsid w:val="00522766"/>
    <w:rsid w:val="005227D4"/>
    <w:rsid w:val="00522856"/>
    <w:rsid w:val="00522D34"/>
    <w:rsid w:val="005231D2"/>
    <w:rsid w:val="00523498"/>
    <w:rsid w:val="00523810"/>
    <w:rsid w:val="00523E46"/>
    <w:rsid w:val="0052415C"/>
    <w:rsid w:val="00524C1D"/>
    <w:rsid w:val="00526CC7"/>
    <w:rsid w:val="005277FD"/>
    <w:rsid w:val="00527B46"/>
    <w:rsid w:val="00527E5E"/>
    <w:rsid w:val="005304EF"/>
    <w:rsid w:val="00531C4B"/>
    <w:rsid w:val="00531CA6"/>
    <w:rsid w:val="005321F0"/>
    <w:rsid w:val="0053286F"/>
    <w:rsid w:val="00532BEF"/>
    <w:rsid w:val="00534992"/>
    <w:rsid w:val="005349E2"/>
    <w:rsid w:val="00537DDE"/>
    <w:rsid w:val="005407D7"/>
    <w:rsid w:val="005411BF"/>
    <w:rsid w:val="00542A7C"/>
    <w:rsid w:val="005436AB"/>
    <w:rsid w:val="00543F5C"/>
    <w:rsid w:val="00544674"/>
    <w:rsid w:val="00546629"/>
    <w:rsid w:val="005468E0"/>
    <w:rsid w:val="00546E2E"/>
    <w:rsid w:val="00547B15"/>
    <w:rsid w:val="00550228"/>
    <w:rsid w:val="005538B9"/>
    <w:rsid w:val="0055435B"/>
    <w:rsid w:val="0056002E"/>
    <w:rsid w:val="005603F7"/>
    <w:rsid w:val="00560A74"/>
    <w:rsid w:val="005617EB"/>
    <w:rsid w:val="00561CB9"/>
    <w:rsid w:val="00562C10"/>
    <w:rsid w:val="005630B9"/>
    <w:rsid w:val="00563C0A"/>
    <w:rsid w:val="00563E13"/>
    <w:rsid w:val="00564987"/>
    <w:rsid w:val="00564F28"/>
    <w:rsid w:val="005652E2"/>
    <w:rsid w:val="005669F1"/>
    <w:rsid w:val="00567234"/>
    <w:rsid w:val="00567D0D"/>
    <w:rsid w:val="00571C22"/>
    <w:rsid w:val="00571EF2"/>
    <w:rsid w:val="0057263B"/>
    <w:rsid w:val="00572BC3"/>
    <w:rsid w:val="00572E62"/>
    <w:rsid w:val="0057439D"/>
    <w:rsid w:val="005749AE"/>
    <w:rsid w:val="00574AA0"/>
    <w:rsid w:val="005752A9"/>
    <w:rsid w:val="005770BB"/>
    <w:rsid w:val="00577630"/>
    <w:rsid w:val="00577B4E"/>
    <w:rsid w:val="005808FE"/>
    <w:rsid w:val="00582722"/>
    <w:rsid w:val="00582C29"/>
    <w:rsid w:val="005832A2"/>
    <w:rsid w:val="00583B09"/>
    <w:rsid w:val="005844F6"/>
    <w:rsid w:val="0058698B"/>
    <w:rsid w:val="00586D71"/>
    <w:rsid w:val="00587FB2"/>
    <w:rsid w:val="005900B0"/>
    <w:rsid w:val="0059254A"/>
    <w:rsid w:val="00592698"/>
    <w:rsid w:val="00593A8B"/>
    <w:rsid w:val="005942CE"/>
    <w:rsid w:val="0059503E"/>
    <w:rsid w:val="005951E1"/>
    <w:rsid w:val="00595FD3"/>
    <w:rsid w:val="00596C8B"/>
    <w:rsid w:val="00596FC0"/>
    <w:rsid w:val="005971B4"/>
    <w:rsid w:val="005A0009"/>
    <w:rsid w:val="005A0589"/>
    <w:rsid w:val="005A1680"/>
    <w:rsid w:val="005A1A01"/>
    <w:rsid w:val="005A3830"/>
    <w:rsid w:val="005A4257"/>
    <w:rsid w:val="005A4BC1"/>
    <w:rsid w:val="005A4F2C"/>
    <w:rsid w:val="005A63E8"/>
    <w:rsid w:val="005A6853"/>
    <w:rsid w:val="005A68B0"/>
    <w:rsid w:val="005B1BB1"/>
    <w:rsid w:val="005B1BFF"/>
    <w:rsid w:val="005B1FA7"/>
    <w:rsid w:val="005B250E"/>
    <w:rsid w:val="005B34D0"/>
    <w:rsid w:val="005B3636"/>
    <w:rsid w:val="005B39D1"/>
    <w:rsid w:val="005B427A"/>
    <w:rsid w:val="005B4A41"/>
    <w:rsid w:val="005B4F9A"/>
    <w:rsid w:val="005B5ED2"/>
    <w:rsid w:val="005B615E"/>
    <w:rsid w:val="005C00DA"/>
    <w:rsid w:val="005C4147"/>
    <w:rsid w:val="005C4221"/>
    <w:rsid w:val="005C50AF"/>
    <w:rsid w:val="005D2862"/>
    <w:rsid w:val="005D2E3C"/>
    <w:rsid w:val="005D3152"/>
    <w:rsid w:val="005D4311"/>
    <w:rsid w:val="005D4B25"/>
    <w:rsid w:val="005D5EBE"/>
    <w:rsid w:val="005D64DF"/>
    <w:rsid w:val="005D6BE6"/>
    <w:rsid w:val="005D77CB"/>
    <w:rsid w:val="005E0301"/>
    <w:rsid w:val="005E1680"/>
    <w:rsid w:val="005E1C5E"/>
    <w:rsid w:val="005E2914"/>
    <w:rsid w:val="005E2998"/>
    <w:rsid w:val="005E3290"/>
    <w:rsid w:val="005E3A9E"/>
    <w:rsid w:val="005E435F"/>
    <w:rsid w:val="005E52E0"/>
    <w:rsid w:val="005E5396"/>
    <w:rsid w:val="005E54E6"/>
    <w:rsid w:val="005E6118"/>
    <w:rsid w:val="005E6AFC"/>
    <w:rsid w:val="005E75C5"/>
    <w:rsid w:val="005E7BEC"/>
    <w:rsid w:val="005E7DB8"/>
    <w:rsid w:val="005F0E0D"/>
    <w:rsid w:val="005F1BE0"/>
    <w:rsid w:val="005F1D07"/>
    <w:rsid w:val="005F20BF"/>
    <w:rsid w:val="005F2C33"/>
    <w:rsid w:val="005F396B"/>
    <w:rsid w:val="005F40AD"/>
    <w:rsid w:val="005F44CC"/>
    <w:rsid w:val="005F4857"/>
    <w:rsid w:val="005F4F24"/>
    <w:rsid w:val="005F7DB1"/>
    <w:rsid w:val="0060169B"/>
    <w:rsid w:val="00601DA4"/>
    <w:rsid w:val="00601F84"/>
    <w:rsid w:val="00602261"/>
    <w:rsid w:val="00602429"/>
    <w:rsid w:val="00602958"/>
    <w:rsid w:val="00602D1D"/>
    <w:rsid w:val="0060375A"/>
    <w:rsid w:val="006038D8"/>
    <w:rsid w:val="006040A1"/>
    <w:rsid w:val="006040F0"/>
    <w:rsid w:val="00604D6D"/>
    <w:rsid w:val="006053DF"/>
    <w:rsid w:val="006058BE"/>
    <w:rsid w:val="00605CF6"/>
    <w:rsid w:val="00607D59"/>
    <w:rsid w:val="00610006"/>
    <w:rsid w:val="0061002A"/>
    <w:rsid w:val="00610852"/>
    <w:rsid w:val="00611203"/>
    <w:rsid w:val="00612CE5"/>
    <w:rsid w:val="00612ED6"/>
    <w:rsid w:val="0061330B"/>
    <w:rsid w:val="00613D3E"/>
    <w:rsid w:val="006143D9"/>
    <w:rsid w:val="00614B8C"/>
    <w:rsid w:val="00615EA5"/>
    <w:rsid w:val="006162E4"/>
    <w:rsid w:val="006172A6"/>
    <w:rsid w:val="00617FAF"/>
    <w:rsid w:val="0062013F"/>
    <w:rsid w:val="006204B4"/>
    <w:rsid w:val="00621968"/>
    <w:rsid w:val="0062277C"/>
    <w:rsid w:val="0062353F"/>
    <w:rsid w:val="00624300"/>
    <w:rsid w:val="0062524C"/>
    <w:rsid w:val="006259E8"/>
    <w:rsid w:val="0062633C"/>
    <w:rsid w:val="006265D6"/>
    <w:rsid w:val="00626A2E"/>
    <w:rsid w:val="006273C4"/>
    <w:rsid w:val="00627A78"/>
    <w:rsid w:val="00630297"/>
    <w:rsid w:val="00632C60"/>
    <w:rsid w:val="00632FF5"/>
    <w:rsid w:val="00634BE3"/>
    <w:rsid w:val="00634CA4"/>
    <w:rsid w:val="006354A9"/>
    <w:rsid w:val="00635614"/>
    <w:rsid w:val="00635663"/>
    <w:rsid w:val="00635932"/>
    <w:rsid w:val="006360B9"/>
    <w:rsid w:val="0063636E"/>
    <w:rsid w:val="00637179"/>
    <w:rsid w:val="0064015E"/>
    <w:rsid w:val="0064199B"/>
    <w:rsid w:val="006423AD"/>
    <w:rsid w:val="0064269E"/>
    <w:rsid w:val="00644279"/>
    <w:rsid w:val="00644298"/>
    <w:rsid w:val="00644981"/>
    <w:rsid w:val="0064560C"/>
    <w:rsid w:val="006459BE"/>
    <w:rsid w:val="00650A61"/>
    <w:rsid w:val="006529E9"/>
    <w:rsid w:val="00653712"/>
    <w:rsid w:val="00653F15"/>
    <w:rsid w:val="0065440F"/>
    <w:rsid w:val="006555E9"/>
    <w:rsid w:val="0065724F"/>
    <w:rsid w:val="00657D2E"/>
    <w:rsid w:val="0066002B"/>
    <w:rsid w:val="00660778"/>
    <w:rsid w:val="006613B1"/>
    <w:rsid w:val="00662D8A"/>
    <w:rsid w:val="00665D89"/>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4F7D"/>
    <w:rsid w:val="00675190"/>
    <w:rsid w:val="00675AC4"/>
    <w:rsid w:val="00676224"/>
    <w:rsid w:val="00676612"/>
    <w:rsid w:val="0067668F"/>
    <w:rsid w:val="00676CA7"/>
    <w:rsid w:val="00676E85"/>
    <w:rsid w:val="00677875"/>
    <w:rsid w:val="00677D7B"/>
    <w:rsid w:val="00680006"/>
    <w:rsid w:val="006814B2"/>
    <w:rsid w:val="006820F9"/>
    <w:rsid w:val="006821F8"/>
    <w:rsid w:val="00682D01"/>
    <w:rsid w:val="00682FDD"/>
    <w:rsid w:val="00683176"/>
    <w:rsid w:val="00684040"/>
    <w:rsid w:val="00684ABC"/>
    <w:rsid w:val="00684B45"/>
    <w:rsid w:val="00684DB7"/>
    <w:rsid w:val="0068500A"/>
    <w:rsid w:val="00685AD5"/>
    <w:rsid w:val="00686CA6"/>
    <w:rsid w:val="0068742F"/>
    <w:rsid w:val="00690E2E"/>
    <w:rsid w:val="00691624"/>
    <w:rsid w:val="0069242B"/>
    <w:rsid w:val="00693103"/>
    <w:rsid w:val="006938A8"/>
    <w:rsid w:val="00695CFA"/>
    <w:rsid w:val="00696317"/>
    <w:rsid w:val="006965DB"/>
    <w:rsid w:val="00697CB9"/>
    <w:rsid w:val="006A1055"/>
    <w:rsid w:val="006A1433"/>
    <w:rsid w:val="006A1A09"/>
    <w:rsid w:val="006A21A4"/>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2E5"/>
    <w:rsid w:val="006B1D7A"/>
    <w:rsid w:val="006B2AC0"/>
    <w:rsid w:val="006B379E"/>
    <w:rsid w:val="006B3825"/>
    <w:rsid w:val="006B3D4A"/>
    <w:rsid w:val="006B5959"/>
    <w:rsid w:val="006B5C0A"/>
    <w:rsid w:val="006B5F1F"/>
    <w:rsid w:val="006B5F3D"/>
    <w:rsid w:val="006B6414"/>
    <w:rsid w:val="006B709E"/>
    <w:rsid w:val="006C02E8"/>
    <w:rsid w:val="006C0492"/>
    <w:rsid w:val="006C0E00"/>
    <w:rsid w:val="006C1106"/>
    <w:rsid w:val="006C167E"/>
    <w:rsid w:val="006C392C"/>
    <w:rsid w:val="006C3F42"/>
    <w:rsid w:val="006C4060"/>
    <w:rsid w:val="006C6117"/>
    <w:rsid w:val="006C68FA"/>
    <w:rsid w:val="006C7E29"/>
    <w:rsid w:val="006D0CE3"/>
    <w:rsid w:val="006D0DB7"/>
    <w:rsid w:val="006D129B"/>
    <w:rsid w:val="006D1AC4"/>
    <w:rsid w:val="006D22F8"/>
    <w:rsid w:val="006D2E1A"/>
    <w:rsid w:val="006D2FC1"/>
    <w:rsid w:val="006D31B4"/>
    <w:rsid w:val="006D4744"/>
    <w:rsid w:val="006D4845"/>
    <w:rsid w:val="006D5692"/>
    <w:rsid w:val="006D5B1C"/>
    <w:rsid w:val="006E031C"/>
    <w:rsid w:val="006E074C"/>
    <w:rsid w:val="006E0B20"/>
    <w:rsid w:val="006E0F8C"/>
    <w:rsid w:val="006E15AE"/>
    <w:rsid w:val="006E25C2"/>
    <w:rsid w:val="006E38EB"/>
    <w:rsid w:val="006E3B36"/>
    <w:rsid w:val="006E421E"/>
    <w:rsid w:val="006E47A4"/>
    <w:rsid w:val="006E519B"/>
    <w:rsid w:val="006E5237"/>
    <w:rsid w:val="006E5C24"/>
    <w:rsid w:val="006E6099"/>
    <w:rsid w:val="006E72FF"/>
    <w:rsid w:val="006E7927"/>
    <w:rsid w:val="006F0753"/>
    <w:rsid w:val="006F10CB"/>
    <w:rsid w:val="006F286D"/>
    <w:rsid w:val="006F2D4C"/>
    <w:rsid w:val="006F2F38"/>
    <w:rsid w:val="006F324D"/>
    <w:rsid w:val="006F4740"/>
    <w:rsid w:val="006F5916"/>
    <w:rsid w:val="006F5B16"/>
    <w:rsid w:val="006F6451"/>
    <w:rsid w:val="00700967"/>
    <w:rsid w:val="00701AEA"/>
    <w:rsid w:val="0070277D"/>
    <w:rsid w:val="0070346F"/>
    <w:rsid w:val="00703DC9"/>
    <w:rsid w:val="00703E39"/>
    <w:rsid w:val="0070421A"/>
    <w:rsid w:val="007051C9"/>
    <w:rsid w:val="007054B9"/>
    <w:rsid w:val="007054C2"/>
    <w:rsid w:val="007058FA"/>
    <w:rsid w:val="00705BE8"/>
    <w:rsid w:val="00706487"/>
    <w:rsid w:val="00706C29"/>
    <w:rsid w:val="00707304"/>
    <w:rsid w:val="007078EC"/>
    <w:rsid w:val="00710410"/>
    <w:rsid w:val="00710746"/>
    <w:rsid w:val="007107AE"/>
    <w:rsid w:val="00710DDF"/>
    <w:rsid w:val="00710E21"/>
    <w:rsid w:val="00710FF7"/>
    <w:rsid w:val="00711A4A"/>
    <w:rsid w:val="00711A80"/>
    <w:rsid w:val="00713668"/>
    <w:rsid w:val="00713D76"/>
    <w:rsid w:val="00713FBC"/>
    <w:rsid w:val="00714065"/>
    <w:rsid w:val="0071502D"/>
    <w:rsid w:val="007169CA"/>
    <w:rsid w:val="00716FCA"/>
    <w:rsid w:val="00717451"/>
    <w:rsid w:val="00717615"/>
    <w:rsid w:val="0071793B"/>
    <w:rsid w:val="0071793D"/>
    <w:rsid w:val="00717A11"/>
    <w:rsid w:val="00717C12"/>
    <w:rsid w:val="007202B8"/>
    <w:rsid w:val="00720B01"/>
    <w:rsid w:val="00721051"/>
    <w:rsid w:val="00723E35"/>
    <w:rsid w:val="00725010"/>
    <w:rsid w:val="00725707"/>
    <w:rsid w:val="00727651"/>
    <w:rsid w:val="00730506"/>
    <w:rsid w:val="0073079A"/>
    <w:rsid w:val="00730932"/>
    <w:rsid w:val="0073099C"/>
    <w:rsid w:val="00730F19"/>
    <w:rsid w:val="00733200"/>
    <w:rsid w:val="007343C0"/>
    <w:rsid w:val="00735BE2"/>
    <w:rsid w:val="00736F82"/>
    <w:rsid w:val="00737E90"/>
    <w:rsid w:val="00742DF4"/>
    <w:rsid w:val="007435EF"/>
    <w:rsid w:val="00743867"/>
    <w:rsid w:val="00744251"/>
    <w:rsid w:val="00744D6D"/>
    <w:rsid w:val="007459D6"/>
    <w:rsid w:val="00746224"/>
    <w:rsid w:val="0074655C"/>
    <w:rsid w:val="00746980"/>
    <w:rsid w:val="00747758"/>
    <w:rsid w:val="00751377"/>
    <w:rsid w:val="00751AB8"/>
    <w:rsid w:val="00752339"/>
    <w:rsid w:val="00753B10"/>
    <w:rsid w:val="0075451F"/>
    <w:rsid w:val="0075520A"/>
    <w:rsid w:val="0075573F"/>
    <w:rsid w:val="00755901"/>
    <w:rsid w:val="00755B04"/>
    <w:rsid w:val="00756C03"/>
    <w:rsid w:val="007570A8"/>
    <w:rsid w:val="00757266"/>
    <w:rsid w:val="0076074B"/>
    <w:rsid w:val="007608F6"/>
    <w:rsid w:val="00760A28"/>
    <w:rsid w:val="00761408"/>
    <w:rsid w:val="007640A1"/>
    <w:rsid w:val="00765884"/>
    <w:rsid w:val="007662E3"/>
    <w:rsid w:val="007678B6"/>
    <w:rsid w:val="00767C0D"/>
    <w:rsid w:val="00770026"/>
    <w:rsid w:val="00770031"/>
    <w:rsid w:val="00770167"/>
    <w:rsid w:val="00772DC5"/>
    <w:rsid w:val="00773D2D"/>
    <w:rsid w:val="00774D30"/>
    <w:rsid w:val="007758A2"/>
    <w:rsid w:val="00775E3C"/>
    <w:rsid w:val="00775E6B"/>
    <w:rsid w:val="0077729D"/>
    <w:rsid w:val="007779FB"/>
    <w:rsid w:val="00777CE8"/>
    <w:rsid w:val="00777F69"/>
    <w:rsid w:val="007802E3"/>
    <w:rsid w:val="00780B09"/>
    <w:rsid w:val="00780FB5"/>
    <w:rsid w:val="00781505"/>
    <w:rsid w:val="007816B3"/>
    <w:rsid w:val="0078253D"/>
    <w:rsid w:val="0078257B"/>
    <w:rsid w:val="00783273"/>
    <w:rsid w:val="007837EA"/>
    <w:rsid w:val="00783E8F"/>
    <w:rsid w:val="00784AB0"/>
    <w:rsid w:val="007864F2"/>
    <w:rsid w:val="0079016A"/>
    <w:rsid w:val="007904C5"/>
    <w:rsid w:val="007907B0"/>
    <w:rsid w:val="0079170D"/>
    <w:rsid w:val="0079179D"/>
    <w:rsid w:val="007921EA"/>
    <w:rsid w:val="00794226"/>
    <w:rsid w:val="0079487E"/>
    <w:rsid w:val="00794BCF"/>
    <w:rsid w:val="00795625"/>
    <w:rsid w:val="007A05A6"/>
    <w:rsid w:val="007A0DBB"/>
    <w:rsid w:val="007A0FF3"/>
    <w:rsid w:val="007A2154"/>
    <w:rsid w:val="007A28AA"/>
    <w:rsid w:val="007A2D4F"/>
    <w:rsid w:val="007A3203"/>
    <w:rsid w:val="007A3C0A"/>
    <w:rsid w:val="007A41B3"/>
    <w:rsid w:val="007A50F5"/>
    <w:rsid w:val="007A6044"/>
    <w:rsid w:val="007A6842"/>
    <w:rsid w:val="007A6AA6"/>
    <w:rsid w:val="007A79D3"/>
    <w:rsid w:val="007B0335"/>
    <w:rsid w:val="007B127B"/>
    <w:rsid w:val="007B1F75"/>
    <w:rsid w:val="007B3210"/>
    <w:rsid w:val="007B36DC"/>
    <w:rsid w:val="007B378C"/>
    <w:rsid w:val="007B3805"/>
    <w:rsid w:val="007B3AC5"/>
    <w:rsid w:val="007B4A7A"/>
    <w:rsid w:val="007B57F9"/>
    <w:rsid w:val="007B5B8C"/>
    <w:rsid w:val="007B5D1E"/>
    <w:rsid w:val="007B6107"/>
    <w:rsid w:val="007B75D9"/>
    <w:rsid w:val="007B7818"/>
    <w:rsid w:val="007B7EC7"/>
    <w:rsid w:val="007B7FE3"/>
    <w:rsid w:val="007C054B"/>
    <w:rsid w:val="007C0898"/>
    <w:rsid w:val="007C1736"/>
    <w:rsid w:val="007C3A7A"/>
    <w:rsid w:val="007C3ADB"/>
    <w:rsid w:val="007C468F"/>
    <w:rsid w:val="007C4AF1"/>
    <w:rsid w:val="007C571E"/>
    <w:rsid w:val="007C68A4"/>
    <w:rsid w:val="007C72CD"/>
    <w:rsid w:val="007C79F9"/>
    <w:rsid w:val="007D0116"/>
    <w:rsid w:val="007D184A"/>
    <w:rsid w:val="007D29EE"/>
    <w:rsid w:val="007D364E"/>
    <w:rsid w:val="007D5F82"/>
    <w:rsid w:val="007D7969"/>
    <w:rsid w:val="007E0D6D"/>
    <w:rsid w:val="007E0DE9"/>
    <w:rsid w:val="007E2980"/>
    <w:rsid w:val="007E2CA3"/>
    <w:rsid w:val="007E3B7C"/>
    <w:rsid w:val="007E4C2B"/>
    <w:rsid w:val="007E5845"/>
    <w:rsid w:val="007E5E31"/>
    <w:rsid w:val="007E6A7E"/>
    <w:rsid w:val="007E6C34"/>
    <w:rsid w:val="007F0BA6"/>
    <w:rsid w:val="007F15A4"/>
    <w:rsid w:val="007F1684"/>
    <w:rsid w:val="007F1F30"/>
    <w:rsid w:val="007F2243"/>
    <w:rsid w:val="007F24BF"/>
    <w:rsid w:val="007F6059"/>
    <w:rsid w:val="007F61BE"/>
    <w:rsid w:val="007F620A"/>
    <w:rsid w:val="007F6BD6"/>
    <w:rsid w:val="00800A18"/>
    <w:rsid w:val="00800CE5"/>
    <w:rsid w:val="008018BC"/>
    <w:rsid w:val="00802331"/>
    <w:rsid w:val="00802BD4"/>
    <w:rsid w:val="00803636"/>
    <w:rsid w:val="008042CC"/>
    <w:rsid w:val="00804A5E"/>
    <w:rsid w:val="008060F1"/>
    <w:rsid w:val="00806183"/>
    <w:rsid w:val="00807A17"/>
    <w:rsid w:val="00810564"/>
    <w:rsid w:val="008133A3"/>
    <w:rsid w:val="0081361C"/>
    <w:rsid w:val="0081468F"/>
    <w:rsid w:val="00815365"/>
    <w:rsid w:val="0081624E"/>
    <w:rsid w:val="0081700A"/>
    <w:rsid w:val="008177C9"/>
    <w:rsid w:val="00817EF2"/>
    <w:rsid w:val="00820546"/>
    <w:rsid w:val="00821EC2"/>
    <w:rsid w:val="0082251C"/>
    <w:rsid w:val="0082321A"/>
    <w:rsid w:val="00823298"/>
    <w:rsid w:val="008235A2"/>
    <w:rsid w:val="00823F40"/>
    <w:rsid w:val="00823F78"/>
    <w:rsid w:val="00824C6E"/>
    <w:rsid w:val="00826D83"/>
    <w:rsid w:val="008274E0"/>
    <w:rsid w:val="00827801"/>
    <w:rsid w:val="008307E4"/>
    <w:rsid w:val="00830B2D"/>
    <w:rsid w:val="00830F27"/>
    <w:rsid w:val="00831018"/>
    <w:rsid w:val="00832A8D"/>
    <w:rsid w:val="00834736"/>
    <w:rsid w:val="00834EE2"/>
    <w:rsid w:val="00835249"/>
    <w:rsid w:val="00835709"/>
    <w:rsid w:val="008366D6"/>
    <w:rsid w:val="008377D2"/>
    <w:rsid w:val="00837BFF"/>
    <w:rsid w:val="00837E17"/>
    <w:rsid w:val="00840C05"/>
    <w:rsid w:val="0084262A"/>
    <w:rsid w:val="00843447"/>
    <w:rsid w:val="00843ACC"/>
    <w:rsid w:val="00843E6E"/>
    <w:rsid w:val="008443A0"/>
    <w:rsid w:val="00844889"/>
    <w:rsid w:val="0084684F"/>
    <w:rsid w:val="008475F8"/>
    <w:rsid w:val="00847975"/>
    <w:rsid w:val="00847A25"/>
    <w:rsid w:val="00847D1A"/>
    <w:rsid w:val="0085069C"/>
    <w:rsid w:val="00850C25"/>
    <w:rsid w:val="00851867"/>
    <w:rsid w:val="00851C81"/>
    <w:rsid w:val="00854177"/>
    <w:rsid w:val="008546EB"/>
    <w:rsid w:val="00854DA7"/>
    <w:rsid w:val="008562E1"/>
    <w:rsid w:val="00856938"/>
    <w:rsid w:val="008577EB"/>
    <w:rsid w:val="00857D93"/>
    <w:rsid w:val="0086078D"/>
    <w:rsid w:val="008607DA"/>
    <w:rsid w:val="00861BA4"/>
    <w:rsid w:val="00862B31"/>
    <w:rsid w:val="00862B7B"/>
    <w:rsid w:val="0086341B"/>
    <w:rsid w:val="0086348F"/>
    <w:rsid w:val="008634B0"/>
    <w:rsid w:val="00863E83"/>
    <w:rsid w:val="008641F2"/>
    <w:rsid w:val="00864803"/>
    <w:rsid w:val="00864A3B"/>
    <w:rsid w:val="00865051"/>
    <w:rsid w:val="0086542A"/>
    <w:rsid w:val="008655DC"/>
    <w:rsid w:val="00865627"/>
    <w:rsid w:val="0086613F"/>
    <w:rsid w:val="0086627E"/>
    <w:rsid w:val="00866577"/>
    <w:rsid w:val="008665CA"/>
    <w:rsid w:val="00866C4F"/>
    <w:rsid w:val="00866DD0"/>
    <w:rsid w:val="0086719F"/>
    <w:rsid w:val="008705E9"/>
    <w:rsid w:val="0087073E"/>
    <w:rsid w:val="0087139F"/>
    <w:rsid w:val="00871B37"/>
    <w:rsid w:val="00871D7E"/>
    <w:rsid w:val="0087222F"/>
    <w:rsid w:val="00872FEE"/>
    <w:rsid w:val="00875C0D"/>
    <w:rsid w:val="00876999"/>
    <w:rsid w:val="00876CC5"/>
    <w:rsid w:val="00877096"/>
    <w:rsid w:val="00877E92"/>
    <w:rsid w:val="00880C47"/>
    <w:rsid w:val="00881233"/>
    <w:rsid w:val="00881CCE"/>
    <w:rsid w:val="008826E1"/>
    <w:rsid w:val="008832A1"/>
    <w:rsid w:val="00883418"/>
    <w:rsid w:val="00884106"/>
    <w:rsid w:val="00884135"/>
    <w:rsid w:val="0088452C"/>
    <w:rsid w:val="008845C9"/>
    <w:rsid w:val="008852B5"/>
    <w:rsid w:val="008865C3"/>
    <w:rsid w:val="008870CD"/>
    <w:rsid w:val="00887EFA"/>
    <w:rsid w:val="00891B0B"/>
    <w:rsid w:val="00892AF0"/>
    <w:rsid w:val="008931A6"/>
    <w:rsid w:val="00893E10"/>
    <w:rsid w:val="008943F3"/>
    <w:rsid w:val="00896FA0"/>
    <w:rsid w:val="008A0BE7"/>
    <w:rsid w:val="008A0ED5"/>
    <w:rsid w:val="008A23E0"/>
    <w:rsid w:val="008A23EC"/>
    <w:rsid w:val="008A2A8A"/>
    <w:rsid w:val="008A44A4"/>
    <w:rsid w:val="008A4AD5"/>
    <w:rsid w:val="008A4DD6"/>
    <w:rsid w:val="008A5DE5"/>
    <w:rsid w:val="008A5F55"/>
    <w:rsid w:val="008A7B8B"/>
    <w:rsid w:val="008B2118"/>
    <w:rsid w:val="008B2242"/>
    <w:rsid w:val="008B2B6A"/>
    <w:rsid w:val="008B3BFE"/>
    <w:rsid w:val="008B4291"/>
    <w:rsid w:val="008B42E6"/>
    <w:rsid w:val="008B48F1"/>
    <w:rsid w:val="008B501D"/>
    <w:rsid w:val="008B59A8"/>
    <w:rsid w:val="008B5F6F"/>
    <w:rsid w:val="008B657E"/>
    <w:rsid w:val="008C0D37"/>
    <w:rsid w:val="008C2C08"/>
    <w:rsid w:val="008C2F69"/>
    <w:rsid w:val="008C71A2"/>
    <w:rsid w:val="008D0B5A"/>
    <w:rsid w:val="008D0CF2"/>
    <w:rsid w:val="008D1415"/>
    <w:rsid w:val="008D1420"/>
    <w:rsid w:val="008D1F5B"/>
    <w:rsid w:val="008D268A"/>
    <w:rsid w:val="008D3909"/>
    <w:rsid w:val="008D3C9C"/>
    <w:rsid w:val="008D44A7"/>
    <w:rsid w:val="008D4788"/>
    <w:rsid w:val="008D4DEE"/>
    <w:rsid w:val="008D5671"/>
    <w:rsid w:val="008D633A"/>
    <w:rsid w:val="008D6ADE"/>
    <w:rsid w:val="008E0B17"/>
    <w:rsid w:val="008E0F92"/>
    <w:rsid w:val="008E15FF"/>
    <w:rsid w:val="008E182D"/>
    <w:rsid w:val="008E2E24"/>
    <w:rsid w:val="008E408B"/>
    <w:rsid w:val="008E4CBF"/>
    <w:rsid w:val="008E4F2C"/>
    <w:rsid w:val="008E553B"/>
    <w:rsid w:val="008E5D22"/>
    <w:rsid w:val="008E675F"/>
    <w:rsid w:val="008E6818"/>
    <w:rsid w:val="008F04E2"/>
    <w:rsid w:val="008F1ADF"/>
    <w:rsid w:val="008F21EC"/>
    <w:rsid w:val="008F2703"/>
    <w:rsid w:val="008F2E10"/>
    <w:rsid w:val="008F3757"/>
    <w:rsid w:val="008F3B8D"/>
    <w:rsid w:val="008F6CD5"/>
    <w:rsid w:val="008F6E74"/>
    <w:rsid w:val="008F7762"/>
    <w:rsid w:val="00900D8C"/>
    <w:rsid w:val="00901837"/>
    <w:rsid w:val="00902CDD"/>
    <w:rsid w:val="00904C68"/>
    <w:rsid w:val="00905C33"/>
    <w:rsid w:val="009060B2"/>
    <w:rsid w:val="00907D0D"/>
    <w:rsid w:val="0091077D"/>
    <w:rsid w:val="0091132B"/>
    <w:rsid w:val="009115BB"/>
    <w:rsid w:val="00911877"/>
    <w:rsid w:val="009121C6"/>
    <w:rsid w:val="00912AFA"/>
    <w:rsid w:val="00912E16"/>
    <w:rsid w:val="0091341C"/>
    <w:rsid w:val="00914E7C"/>
    <w:rsid w:val="00915325"/>
    <w:rsid w:val="00915545"/>
    <w:rsid w:val="00915693"/>
    <w:rsid w:val="00915698"/>
    <w:rsid w:val="0092156B"/>
    <w:rsid w:val="009216D9"/>
    <w:rsid w:val="0092235A"/>
    <w:rsid w:val="00922C25"/>
    <w:rsid w:val="00923200"/>
    <w:rsid w:val="00924109"/>
    <w:rsid w:val="00924D80"/>
    <w:rsid w:val="00925DCA"/>
    <w:rsid w:val="00925DCD"/>
    <w:rsid w:val="0092615B"/>
    <w:rsid w:val="009264E3"/>
    <w:rsid w:val="00926C55"/>
    <w:rsid w:val="00926F7E"/>
    <w:rsid w:val="0092749F"/>
    <w:rsid w:val="00931D72"/>
    <w:rsid w:val="00931E03"/>
    <w:rsid w:val="0093286E"/>
    <w:rsid w:val="00932B48"/>
    <w:rsid w:val="00932BB0"/>
    <w:rsid w:val="00933034"/>
    <w:rsid w:val="0093343D"/>
    <w:rsid w:val="0093377E"/>
    <w:rsid w:val="00933B7F"/>
    <w:rsid w:val="009343A9"/>
    <w:rsid w:val="0093458A"/>
    <w:rsid w:val="00934994"/>
    <w:rsid w:val="00935047"/>
    <w:rsid w:val="009358F1"/>
    <w:rsid w:val="009365CD"/>
    <w:rsid w:val="00936CD8"/>
    <w:rsid w:val="0093703E"/>
    <w:rsid w:val="00940F8D"/>
    <w:rsid w:val="00941085"/>
    <w:rsid w:val="0094110B"/>
    <w:rsid w:val="00941EE5"/>
    <w:rsid w:val="00942357"/>
    <w:rsid w:val="0094271A"/>
    <w:rsid w:val="00942E8D"/>
    <w:rsid w:val="00943012"/>
    <w:rsid w:val="0095273C"/>
    <w:rsid w:val="009528B2"/>
    <w:rsid w:val="00952CDE"/>
    <w:rsid w:val="0095326C"/>
    <w:rsid w:val="00953C30"/>
    <w:rsid w:val="009545CD"/>
    <w:rsid w:val="00954DC3"/>
    <w:rsid w:val="009555EA"/>
    <w:rsid w:val="00955AB6"/>
    <w:rsid w:val="00955BEB"/>
    <w:rsid w:val="00956E52"/>
    <w:rsid w:val="00956EFA"/>
    <w:rsid w:val="00957557"/>
    <w:rsid w:val="0096036F"/>
    <w:rsid w:val="009618DE"/>
    <w:rsid w:val="0096327D"/>
    <w:rsid w:val="00964CAF"/>
    <w:rsid w:val="009655E3"/>
    <w:rsid w:val="0096630A"/>
    <w:rsid w:val="009664CE"/>
    <w:rsid w:val="009669D6"/>
    <w:rsid w:val="0097018F"/>
    <w:rsid w:val="009710F6"/>
    <w:rsid w:val="00971FBE"/>
    <w:rsid w:val="00974396"/>
    <w:rsid w:val="00975B98"/>
    <w:rsid w:val="00975F4F"/>
    <w:rsid w:val="00976132"/>
    <w:rsid w:val="00977078"/>
    <w:rsid w:val="00980810"/>
    <w:rsid w:val="00980A8F"/>
    <w:rsid w:val="00980BD4"/>
    <w:rsid w:val="00982B95"/>
    <w:rsid w:val="009836A8"/>
    <w:rsid w:val="009840E7"/>
    <w:rsid w:val="009842C7"/>
    <w:rsid w:val="00985A29"/>
    <w:rsid w:val="00985D6C"/>
    <w:rsid w:val="00987564"/>
    <w:rsid w:val="00990AC2"/>
    <w:rsid w:val="00990B7F"/>
    <w:rsid w:val="00990C3F"/>
    <w:rsid w:val="00990D78"/>
    <w:rsid w:val="00991774"/>
    <w:rsid w:val="009956BC"/>
    <w:rsid w:val="0099790F"/>
    <w:rsid w:val="009A00A0"/>
    <w:rsid w:val="009A01A9"/>
    <w:rsid w:val="009A07B8"/>
    <w:rsid w:val="009A2148"/>
    <w:rsid w:val="009A299D"/>
    <w:rsid w:val="009A2C69"/>
    <w:rsid w:val="009A330E"/>
    <w:rsid w:val="009A7D89"/>
    <w:rsid w:val="009A7F48"/>
    <w:rsid w:val="009B0055"/>
    <w:rsid w:val="009B0701"/>
    <w:rsid w:val="009B1336"/>
    <w:rsid w:val="009B23C5"/>
    <w:rsid w:val="009B3406"/>
    <w:rsid w:val="009B379A"/>
    <w:rsid w:val="009B388B"/>
    <w:rsid w:val="009B3ADC"/>
    <w:rsid w:val="009B3C4E"/>
    <w:rsid w:val="009B5B37"/>
    <w:rsid w:val="009B69C3"/>
    <w:rsid w:val="009B756C"/>
    <w:rsid w:val="009C13D9"/>
    <w:rsid w:val="009C1AAD"/>
    <w:rsid w:val="009C1C76"/>
    <w:rsid w:val="009C23E9"/>
    <w:rsid w:val="009C2E49"/>
    <w:rsid w:val="009C31BB"/>
    <w:rsid w:val="009C4EA3"/>
    <w:rsid w:val="009C555E"/>
    <w:rsid w:val="009C5975"/>
    <w:rsid w:val="009C68A5"/>
    <w:rsid w:val="009C747B"/>
    <w:rsid w:val="009C7F9C"/>
    <w:rsid w:val="009D01C2"/>
    <w:rsid w:val="009D01C4"/>
    <w:rsid w:val="009D12D5"/>
    <w:rsid w:val="009D6E8B"/>
    <w:rsid w:val="009D7088"/>
    <w:rsid w:val="009D781A"/>
    <w:rsid w:val="009E0279"/>
    <w:rsid w:val="009E0DBB"/>
    <w:rsid w:val="009E11AF"/>
    <w:rsid w:val="009E2C7D"/>
    <w:rsid w:val="009E344C"/>
    <w:rsid w:val="009E3AFB"/>
    <w:rsid w:val="009E3C12"/>
    <w:rsid w:val="009E4BE4"/>
    <w:rsid w:val="009E4C8F"/>
    <w:rsid w:val="009E6166"/>
    <w:rsid w:val="009E745A"/>
    <w:rsid w:val="009E7554"/>
    <w:rsid w:val="009E78B3"/>
    <w:rsid w:val="009E7E68"/>
    <w:rsid w:val="009F0243"/>
    <w:rsid w:val="009F147F"/>
    <w:rsid w:val="009F2304"/>
    <w:rsid w:val="009F2F49"/>
    <w:rsid w:val="009F3A9E"/>
    <w:rsid w:val="009F4936"/>
    <w:rsid w:val="009F5286"/>
    <w:rsid w:val="009F5F90"/>
    <w:rsid w:val="009F7E8A"/>
    <w:rsid w:val="00A00E9E"/>
    <w:rsid w:val="00A00F28"/>
    <w:rsid w:val="00A01117"/>
    <w:rsid w:val="00A02EDF"/>
    <w:rsid w:val="00A035E8"/>
    <w:rsid w:val="00A03842"/>
    <w:rsid w:val="00A04B98"/>
    <w:rsid w:val="00A04E44"/>
    <w:rsid w:val="00A10E3F"/>
    <w:rsid w:val="00A11242"/>
    <w:rsid w:val="00A11AF9"/>
    <w:rsid w:val="00A11BC9"/>
    <w:rsid w:val="00A13C62"/>
    <w:rsid w:val="00A13C8E"/>
    <w:rsid w:val="00A13CC5"/>
    <w:rsid w:val="00A14615"/>
    <w:rsid w:val="00A14CF5"/>
    <w:rsid w:val="00A15A19"/>
    <w:rsid w:val="00A16A13"/>
    <w:rsid w:val="00A20183"/>
    <w:rsid w:val="00A21CF4"/>
    <w:rsid w:val="00A22234"/>
    <w:rsid w:val="00A23086"/>
    <w:rsid w:val="00A231C1"/>
    <w:rsid w:val="00A23514"/>
    <w:rsid w:val="00A23B10"/>
    <w:rsid w:val="00A23BB3"/>
    <w:rsid w:val="00A23DBE"/>
    <w:rsid w:val="00A240C3"/>
    <w:rsid w:val="00A24B53"/>
    <w:rsid w:val="00A260E2"/>
    <w:rsid w:val="00A262AD"/>
    <w:rsid w:val="00A2692D"/>
    <w:rsid w:val="00A26AF4"/>
    <w:rsid w:val="00A26BF2"/>
    <w:rsid w:val="00A3064D"/>
    <w:rsid w:val="00A31135"/>
    <w:rsid w:val="00A31415"/>
    <w:rsid w:val="00A315D6"/>
    <w:rsid w:val="00A31A45"/>
    <w:rsid w:val="00A31BD7"/>
    <w:rsid w:val="00A3219D"/>
    <w:rsid w:val="00A32829"/>
    <w:rsid w:val="00A3335C"/>
    <w:rsid w:val="00A341B0"/>
    <w:rsid w:val="00A341BF"/>
    <w:rsid w:val="00A34644"/>
    <w:rsid w:val="00A35398"/>
    <w:rsid w:val="00A36562"/>
    <w:rsid w:val="00A36B7F"/>
    <w:rsid w:val="00A3771B"/>
    <w:rsid w:val="00A40211"/>
    <w:rsid w:val="00A40E8A"/>
    <w:rsid w:val="00A417AB"/>
    <w:rsid w:val="00A41C2F"/>
    <w:rsid w:val="00A4203C"/>
    <w:rsid w:val="00A42205"/>
    <w:rsid w:val="00A429B6"/>
    <w:rsid w:val="00A43CCD"/>
    <w:rsid w:val="00A4542C"/>
    <w:rsid w:val="00A455F6"/>
    <w:rsid w:val="00A46CB7"/>
    <w:rsid w:val="00A47C2B"/>
    <w:rsid w:val="00A50B4D"/>
    <w:rsid w:val="00A512B9"/>
    <w:rsid w:val="00A51C4B"/>
    <w:rsid w:val="00A51EC9"/>
    <w:rsid w:val="00A521BA"/>
    <w:rsid w:val="00A52C38"/>
    <w:rsid w:val="00A53CE5"/>
    <w:rsid w:val="00A54094"/>
    <w:rsid w:val="00A54110"/>
    <w:rsid w:val="00A55553"/>
    <w:rsid w:val="00A5576C"/>
    <w:rsid w:val="00A5615F"/>
    <w:rsid w:val="00A5625B"/>
    <w:rsid w:val="00A562F0"/>
    <w:rsid w:val="00A56CF3"/>
    <w:rsid w:val="00A56DAD"/>
    <w:rsid w:val="00A57252"/>
    <w:rsid w:val="00A5781A"/>
    <w:rsid w:val="00A57850"/>
    <w:rsid w:val="00A60DD5"/>
    <w:rsid w:val="00A632E0"/>
    <w:rsid w:val="00A63E0D"/>
    <w:rsid w:val="00A6451C"/>
    <w:rsid w:val="00A64522"/>
    <w:rsid w:val="00A6479F"/>
    <w:rsid w:val="00A64936"/>
    <w:rsid w:val="00A64D22"/>
    <w:rsid w:val="00A655BB"/>
    <w:rsid w:val="00A6684A"/>
    <w:rsid w:val="00A66934"/>
    <w:rsid w:val="00A66C74"/>
    <w:rsid w:val="00A67B92"/>
    <w:rsid w:val="00A67D81"/>
    <w:rsid w:val="00A71647"/>
    <w:rsid w:val="00A71931"/>
    <w:rsid w:val="00A71CA3"/>
    <w:rsid w:val="00A7215A"/>
    <w:rsid w:val="00A72900"/>
    <w:rsid w:val="00A72AC1"/>
    <w:rsid w:val="00A72DDA"/>
    <w:rsid w:val="00A741DE"/>
    <w:rsid w:val="00A75318"/>
    <w:rsid w:val="00A75498"/>
    <w:rsid w:val="00A77130"/>
    <w:rsid w:val="00A771FA"/>
    <w:rsid w:val="00A77AD2"/>
    <w:rsid w:val="00A80B9C"/>
    <w:rsid w:val="00A80DBC"/>
    <w:rsid w:val="00A80F2F"/>
    <w:rsid w:val="00A81186"/>
    <w:rsid w:val="00A82B20"/>
    <w:rsid w:val="00A83CDA"/>
    <w:rsid w:val="00A84DD3"/>
    <w:rsid w:val="00A85AE1"/>
    <w:rsid w:val="00A86C22"/>
    <w:rsid w:val="00A86DC4"/>
    <w:rsid w:val="00A86E07"/>
    <w:rsid w:val="00A86FF6"/>
    <w:rsid w:val="00A8739D"/>
    <w:rsid w:val="00A901EF"/>
    <w:rsid w:val="00A904D5"/>
    <w:rsid w:val="00A90752"/>
    <w:rsid w:val="00A90D21"/>
    <w:rsid w:val="00A91551"/>
    <w:rsid w:val="00A91F82"/>
    <w:rsid w:val="00A92DA0"/>
    <w:rsid w:val="00A92E8A"/>
    <w:rsid w:val="00A955AC"/>
    <w:rsid w:val="00A9605A"/>
    <w:rsid w:val="00A96CF5"/>
    <w:rsid w:val="00A977BB"/>
    <w:rsid w:val="00AA03A0"/>
    <w:rsid w:val="00AA0F62"/>
    <w:rsid w:val="00AA1062"/>
    <w:rsid w:val="00AA1A84"/>
    <w:rsid w:val="00AA7230"/>
    <w:rsid w:val="00AB08EF"/>
    <w:rsid w:val="00AB0E5F"/>
    <w:rsid w:val="00AB21E5"/>
    <w:rsid w:val="00AB3893"/>
    <w:rsid w:val="00AB4A0B"/>
    <w:rsid w:val="00AB5596"/>
    <w:rsid w:val="00AB589F"/>
    <w:rsid w:val="00AB5C2E"/>
    <w:rsid w:val="00AB5F9C"/>
    <w:rsid w:val="00AB60F5"/>
    <w:rsid w:val="00AB6372"/>
    <w:rsid w:val="00AB6468"/>
    <w:rsid w:val="00AB6520"/>
    <w:rsid w:val="00AB6707"/>
    <w:rsid w:val="00AB6D16"/>
    <w:rsid w:val="00AB6FBD"/>
    <w:rsid w:val="00AC117B"/>
    <w:rsid w:val="00AC213D"/>
    <w:rsid w:val="00AC24AE"/>
    <w:rsid w:val="00AC26C0"/>
    <w:rsid w:val="00AC2E12"/>
    <w:rsid w:val="00AC4D13"/>
    <w:rsid w:val="00AC5763"/>
    <w:rsid w:val="00AC63FB"/>
    <w:rsid w:val="00AC6ADC"/>
    <w:rsid w:val="00AC6D1C"/>
    <w:rsid w:val="00AD2B3C"/>
    <w:rsid w:val="00AD344E"/>
    <w:rsid w:val="00AD3931"/>
    <w:rsid w:val="00AD3992"/>
    <w:rsid w:val="00AD3C5E"/>
    <w:rsid w:val="00AD734A"/>
    <w:rsid w:val="00AD78FA"/>
    <w:rsid w:val="00AD7926"/>
    <w:rsid w:val="00AD7EDD"/>
    <w:rsid w:val="00AE067F"/>
    <w:rsid w:val="00AE0C98"/>
    <w:rsid w:val="00AE1083"/>
    <w:rsid w:val="00AE1139"/>
    <w:rsid w:val="00AE43CE"/>
    <w:rsid w:val="00AE4F8C"/>
    <w:rsid w:val="00AE62BA"/>
    <w:rsid w:val="00AE63E6"/>
    <w:rsid w:val="00AE63EF"/>
    <w:rsid w:val="00AE6976"/>
    <w:rsid w:val="00AE6A89"/>
    <w:rsid w:val="00AF1640"/>
    <w:rsid w:val="00AF31BD"/>
    <w:rsid w:val="00AF3714"/>
    <w:rsid w:val="00AF411F"/>
    <w:rsid w:val="00AF45E9"/>
    <w:rsid w:val="00AF48ED"/>
    <w:rsid w:val="00AF505E"/>
    <w:rsid w:val="00AF5922"/>
    <w:rsid w:val="00AF59DD"/>
    <w:rsid w:val="00AF5A44"/>
    <w:rsid w:val="00AF6160"/>
    <w:rsid w:val="00B0013D"/>
    <w:rsid w:val="00B012AB"/>
    <w:rsid w:val="00B012CF"/>
    <w:rsid w:val="00B04626"/>
    <w:rsid w:val="00B055CC"/>
    <w:rsid w:val="00B06DF1"/>
    <w:rsid w:val="00B0713A"/>
    <w:rsid w:val="00B07926"/>
    <w:rsid w:val="00B11161"/>
    <w:rsid w:val="00B113E5"/>
    <w:rsid w:val="00B115FF"/>
    <w:rsid w:val="00B118F3"/>
    <w:rsid w:val="00B120AD"/>
    <w:rsid w:val="00B12196"/>
    <w:rsid w:val="00B12D0A"/>
    <w:rsid w:val="00B131E1"/>
    <w:rsid w:val="00B13F89"/>
    <w:rsid w:val="00B14120"/>
    <w:rsid w:val="00B141C3"/>
    <w:rsid w:val="00B14AE8"/>
    <w:rsid w:val="00B15C5A"/>
    <w:rsid w:val="00B15FF8"/>
    <w:rsid w:val="00B16DDC"/>
    <w:rsid w:val="00B16EE9"/>
    <w:rsid w:val="00B2247C"/>
    <w:rsid w:val="00B22EA3"/>
    <w:rsid w:val="00B2371E"/>
    <w:rsid w:val="00B23E39"/>
    <w:rsid w:val="00B24BC5"/>
    <w:rsid w:val="00B250B5"/>
    <w:rsid w:val="00B2518E"/>
    <w:rsid w:val="00B2542E"/>
    <w:rsid w:val="00B2557A"/>
    <w:rsid w:val="00B25C66"/>
    <w:rsid w:val="00B25D7C"/>
    <w:rsid w:val="00B26536"/>
    <w:rsid w:val="00B26A74"/>
    <w:rsid w:val="00B27275"/>
    <w:rsid w:val="00B27543"/>
    <w:rsid w:val="00B30391"/>
    <w:rsid w:val="00B30EEE"/>
    <w:rsid w:val="00B31599"/>
    <w:rsid w:val="00B31A9D"/>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1FD4"/>
    <w:rsid w:val="00B4627B"/>
    <w:rsid w:val="00B469CB"/>
    <w:rsid w:val="00B470A9"/>
    <w:rsid w:val="00B47493"/>
    <w:rsid w:val="00B47AED"/>
    <w:rsid w:val="00B50824"/>
    <w:rsid w:val="00B50B09"/>
    <w:rsid w:val="00B50C2C"/>
    <w:rsid w:val="00B5118C"/>
    <w:rsid w:val="00B51664"/>
    <w:rsid w:val="00B53659"/>
    <w:rsid w:val="00B53AC1"/>
    <w:rsid w:val="00B53B38"/>
    <w:rsid w:val="00B53E85"/>
    <w:rsid w:val="00B540BF"/>
    <w:rsid w:val="00B54652"/>
    <w:rsid w:val="00B56758"/>
    <w:rsid w:val="00B57BFA"/>
    <w:rsid w:val="00B60097"/>
    <w:rsid w:val="00B6085A"/>
    <w:rsid w:val="00B6118E"/>
    <w:rsid w:val="00B614A4"/>
    <w:rsid w:val="00B61C0C"/>
    <w:rsid w:val="00B627B9"/>
    <w:rsid w:val="00B6301C"/>
    <w:rsid w:val="00B64859"/>
    <w:rsid w:val="00B65E4B"/>
    <w:rsid w:val="00B66794"/>
    <w:rsid w:val="00B67104"/>
    <w:rsid w:val="00B67694"/>
    <w:rsid w:val="00B67856"/>
    <w:rsid w:val="00B67D4F"/>
    <w:rsid w:val="00B701E2"/>
    <w:rsid w:val="00B70341"/>
    <w:rsid w:val="00B70650"/>
    <w:rsid w:val="00B71351"/>
    <w:rsid w:val="00B722B0"/>
    <w:rsid w:val="00B72668"/>
    <w:rsid w:val="00B74804"/>
    <w:rsid w:val="00B74F57"/>
    <w:rsid w:val="00B750B5"/>
    <w:rsid w:val="00B75517"/>
    <w:rsid w:val="00B768F2"/>
    <w:rsid w:val="00B775CE"/>
    <w:rsid w:val="00B80E55"/>
    <w:rsid w:val="00B80F08"/>
    <w:rsid w:val="00B81A3D"/>
    <w:rsid w:val="00B81FA1"/>
    <w:rsid w:val="00B81FB5"/>
    <w:rsid w:val="00B8238D"/>
    <w:rsid w:val="00B82C10"/>
    <w:rsid w:val="00B82CA6"/>
    <w:rsid w:val="00B830C2"/>
    <w:rsid w:val="00B8319E"/>
    <w:rsid w:val="00B8527E"/>
    <w:rsid w:val="00B853C0"/>
    <w:rsid w:val="00B86159"/>
    <w:rsid w:val="00B863D7"/>
    <w:rsid w:val="00B86564"/>
    <w:rsid w:val="00B869F6"/>
    <w:rsid w:val="00B86ED1"/>
    <w:rsid w:val="00B872E4"/>
    <w:rsid w:val="00B87AD6"/>
    <w:rsid w:val="00B91264"/>
    <w:rsid w:val="00B925A3"/>
    <w:rsid w:val="00B9380A"/>
    <w:rsid w:val="00B93A97"/>
    <w:rsid w:val="00B9498A"/>
    <w:rsid w:val="00B94A30"/>
    <w:rsid w:val="00B94BF3"/>
    <w:rsid w:val="00B94EFF"/>
    <w:rsid w:val="00B952AC"/>
    <w:rsid w:val="00B96069"/>
    <w:rsid w:val="00B97C14"/>
    <w:rsid w:val="00BA0EF1"/>
    <w:rsid w:val="00BA13F3"/>
    <w:rsid w:val="00BA438A"/>
    <w:rsid w:val="00BA4732"/>
    <w:rsid w:val="00BA4C17"/>
    <w:rsid w:val="00BA53C8"/>
    <w:rsid w:val="00BA55A2"/>
    <w:rsid w:val="00BA5C3E"/>
    <w:rsid w:val="00BA5D67"/>
    <w:rsid w:val="00BA616B"/>
    <w:rsid w:val="00BA666B"/>
    <w:rsid w:val="00BA69C4"/>
    <w:rsid w:val="00BA6EAF"/>
    <w:rsid w:val="00BA73AD"/>
    <w:rsid w:val="00BB0189"/>
    <w:rsid w:val="00BB02AB"/>
    <w:rsid w:val="00BB0AAE"/>
    <w:rsid w:val="00BB17EA"/>
    <w:rsid w:val="00BB1A04"/>
    <w:rsid w:val="00BB2495"/>
    <w:rsid w:val="00BB24D0"/>
    <w:rsid w:val="00BB2B52"/>
    <w:rsid w:val="00BB2B78"/>
    <w:rsid w:val="00BB35F7"/>
    <w:rsid w:val="00BB46B1"/>
    <w:rsid w:val="00BB4779"/>
    <w:rsid w:val="00BB6793"/>
    <w:rsid w:val="00BB6EFD"/>
    <w:rsid w:val="00BB7C45"/>
    <w:rsid w:val="00BC098A"/>
    <w:rsid w:val="00BC1751"/>
    <w:rsid w:val="00BC2B26"/>
    <w:rsid w:val="00BC3640"/>
    <w:rsid w:val="00BC4985"/>
    <w:rsid w:val="00BC4B4F"/>
    <w:rsid w:val="00BC4E17"/>
    <w:rsid w:val="00BC59C3"/>
    <w:rsid w:val="00BC748E"/>
    <w:rsid w:val="00BC7600"/>
    <w:rsid w:val="00BD09E8"/>
    <w:rsid w:val="00BD16B9"/>
    <w:rsid w:val="00BD2DF8"/>
    <w:rsid w:val="00BD3754"/>
    <w:rsid w:val="00BD5ABD"/>
    <w:rsid w:val="00BE0021"/>
    <w:rsid w:val="00BE019C"/>
    <w:rsid w:val="00BE139E"/>
    <w:rsid w:val="00BE1436"/>
    <w:rsid w:val="00BE1B19"/>
    <w:rsid w:val="00BE201D"/>
    <w:rsid w:val="00BE2C03"/>
    <w:rsid w:val="00BE2CF7"/>
    <w:rsid w:val="00BE2E98"/>
    <w:rsid w:val="00BE3B3E"/>
    <w:rsid w:val="00BE4862"/>
    <w:rsid w:val="00BE506D"/>
    <w:rsid w:val="00BE59F1"/>
    <w:rsid w:val="00BE5B3C"/>
    <w:rsid w:val="00BE6340"/>
    <w:rsid w:val="00BE6B2D"/>
    <w:rsid w:val="00BE70CD"/>
    <w:rsid w:val="00BF0849"/>
    <w:rsid w:val="00BF0EA0"/>
    <w:rsid w:val="00BF1822"/>
    <w:rsid w:val="00BF2C1E"/>
    <w:rsid w:val="00BF2F50"/>
    <w:rsid w:val="00BF3870"/>
    <w:rsid w:val="00BF3A0F"/>
    <w:rsid w:val="00BF3C1B"/>
    <w:rsid w:val="00BF3DF9"/>
    <w:rsid w:val="00BF6015"/>
    <w:rsid w:val="00BF7226"/>
    <w:rsid w:val="00BF7EB7"/>
    <w:rsid w:val="00C007FB"/>
    <w:rsid w:val="00C00D26"/>
    <w:rsid w:val="00C00EB4"/>
    <w:rsid w:val="00C00FEA"/>
    <w:rsid w:val="00C013C3"/>
    <w:rsid w:val="00C014C5"/>
    <w:rsid w:val="00C0345F"/>
    <w:rsid w:val="00C03B4A"/>
    <w:rsid w:val="00C10F39"/>
    <w:rsid w:val="00C113BE"/>
    <w:rsid w:val="00C12142"/>
    <w:rsid w:val="00C12E45"/>
    <w:rsid w:val="00C1308D"/>
    <w:rsid w:val="00C131E8"/>
    <w:rsid w:val="00C13780"/>
    <w:rsid w:val="00C13B8A"/>
    <w:rsid w:val="00C1663F"/>
    <w:rsid w:val="00C17D12"/>
    <w:rsid w:val="00C20547"/>
    <w:rsid w:val="00C2114F"/>
    <w:rsid w:val="00C2154B"/>
    <w:rsid w:val="00C22BB4"/>
    <w:rsid w:val="00C24769"/>
    <w:rsid w:val="00C25008"/>
    <w:rsid w:val="00C254B3"/>
    <w:rsid w:val="00C257B0"/>
    <w:rsid w:val="00C259C1"/>
    <w:rsid w:val="00C27FB3"/>
    <w:rsid w:val="00C3000C"/>
    <w:rsid w:val="00C30B25"/>
    <w:rsid w:val="00C31194"/>
    <w:rsid w:val="00C31DA9"/>
    <w:rsid w:val="00C322EE"/>
    <w:rsid w:val="00C3300F"/>
    <w:rsid w:val="00C33B83"/>
    <w:rsid w:val="00C33CF0"/>
    <w:rsid w:val="00C34B51"/>
    <w:rsid w:val="00C34C56"/>
    <w:rsid w:val="00C35968"/>
    <w:rsid w:val="00C35E6C"/>
    <w:rsid w:val="00C362C5"/>
    <w:rsid w:val="00C3630F"/>
    <w:rsid w:val="00C3633D"/>
    <w:rsid w:val="00C36DEC"/>
    <w:rsid w:val="00C36E13"/>
    <w:rsid w:val="00C3718C"/>
    <w:rsid w:val="00C37491"/>
    <w:rsid w:val="00C377A1"/>
    <w:rsid w:val="00C40958"/>
    <w:rsid w:val="00C40B67"/>
    <w:rsid w:val="00C40FF2"/>
    <w:rsid w:val="00C41E6B"/>
    <w:rsid w:val="00C43BC6"/>
    <w:rsid w:val="00C44438"/>
    <w:rsid w:val="00C44DEC"/>
    <w:rsid w:val="00C4514D"/>
    <w:rsid w:val="00C45E97"/>
    <w:rsid w:val="00C45F14"/>
    <w:rsid w:val="00C46D0B"/>
    <w:rsid w:val="00C47569"/>
    <w:rsid w:val="00C501EA"/>
    <w:rsid w:val="00C50374"/>
    <w:rsid w:val="00C50ECD"/>
    <w:rsid w:val="00C51B23"/>
    <w:rsid w:val="00C51CD5"/>
    <w:rsid w:val="00C520B3"/>
    <w:rsid w:val="00C52ADF"/>
    <w:rsid w:val="00C53238"/>
    <w:rsid w:val="00C53E8E"/>
    <w:rsid w:val="00C562AA"/>
    <w:rsid w:val="00C56420"/>
    <w:rsid w:val="00C56563"/>
    <w:rsid w:val="00C56BDA"/>
    <w:rsid w:val="00C61A60"/>
    <w:rsid w:val="00C62456"/>
    <w:rsid w:val="00C6251C"/>
    <w:rsid w:val="00C626A5"/>
    <w:rsid w:val="00C62C9E"/>
    <w:rsid w:val="00C62EF0"/>
    <w:rsid w:val="00C63C2C"/>
    <w:rsid w:val="00C6401C"/>
    <w:rsid w:val="00C6436B"/>
    <w:rsid w:val="00C657D6"/>
    <w:rsid w:val="00C666CF"/>
    <w:rsid w:val="00C6688C"/>
    <w:rsid w:val="00C67861"/>
    <w:rsid w:val="00C67CE7"/>
    <w:rsid w:val="00C703DB"/>
    <w:rsid w:val="00C71CA8"/>
    <w:rsid w:val="00C739AF"/>
    <w:rsid w:val="00C74273"/>
    <w:rsid w:val="00C747CB"/>
    <w:rsid w:val="00C763B1"/>
    <w:rsid w:val="00C7645F"/>
    <w:rsid w:val="00C7655C"/>
    <w:rsid w:val="00C76AA4"/>
    <w:rsid w:val="00C77865"/>
    <w:rsid w:val="00C778A1"/>
    <w:rsid w:val="00C8056C"/>
    <w:rsid w:val="00C80F36"/>
    <w:rsid w:val="00C814A8"/>
    <w:rsid w:val="00C81567"/>
    <w:rsid w:val="00C81C22"/>
    <w:rsid w:val="00C82354"/>
    <w:rsid w:val="00C82682"/>
    <w:rsid w:val="00C82A08"/>
    <w:rsid w:val="00C839B1"/>
    <w:rsid w:val="00C839BD"/>
    <w:rsid w:val="00C84E1B"/>
    <w:rsid w:val="00C850BE"/>
    <w:rsid w:val="00C85D28"/>
    <w:rsid w:val="00C87636"/>
    <w:rsid w:val="00C90D34"/>
    <w:rsid w:val="00C9124C"/>
    <w:rsid w:val="00C917CD"/>
    <w:rsid w:val="00C91B45"/>
    <w:rsid w:val="00C9296F"/>
    <w:rsid w:val="00C9341D"/>
    <w:rsid w:val="00C93529"/>
    <w:rsid w:val="00C9357C"/>
    <w:rsid w:val="00C93B7D"/>
    <w:rsid w:val="00C94841"/>
    <w:rsid w:val="00C94A7B"/>
    <w:rsid w:val="00C94EB9"/>
    <w:rsid w:val="00C9579E"/>
    <w:rsid w:val="00C95AE3"/>
    <w:rsid w:val="00C95B05"/>
    <w:rsid w:val="00C965A9"/>
    <w:rsid w:val="00C971DA"/>
    <w:rsid w:val="00C9783A"/>
    <w:rsid w:val="00CA0C70"/>
    <w:rsid w:val="00CA0D1B"/>
    <w:rsid w:val="00CA17A4"/>
    <w:rsid w:val="00CA26B5"/>
    <w:rsid w:val="00CA3F0C"/>
    <w:rsid w:val="00CA5985"/>
    <w:rsid w:val="00CA61EF"/>
    <w:rsid w:val="00CA6415"/>
    <w:rsid w:val="00CA68EE"/>
    <w:rsid w:val="00CA6A31"/>
    <w:rsid w:val="00CA7C31"/>
    <w:rsid w:val="00CB0B69"/>
    <w:rsid w:val="00CB2434"/>
    <w:rsid w:val="00CB2B2B"/>
    <w:rsid w:val="00CB42CB"/>
    <w:rsid w:val="00CB44A6"/>
    <w:rsid w:val="00CB453E"/>
    <w:rsid w:val="00CB47F3"/>
    <w:rsid w:val="00CB4E91"/>
    <w:rsid w:val="00CB6A5A"/>
    <w:rsid w:val="00CB6DAC"/>
    <w:rsid w:val="00CB6DB9"/>
    <w:rsid w:val="00CB7D77"/>
    <w:rsid w:val="00CC1312"/>
    <w:rsid w:val="00CC131D"/>
    <w:rsid w:val="00CC1E28"/>
    <w:rsid w:val="00CC2233"/>
    <w:rsid w:val="00CC3698"/>
    <w:rsid w:val="00CC3C66"/>
    <w:rsid w:val="00CC505F"/>
    <w:rsid w:val="00CC5B94"/>
    <w:rsid w:val="00CC6090"/>
    <w:rsid w:val="00CC60B9"/>
    <w:rsid w:val="00CC636D"/>
    <w:rsid w:val="00CC6872"/>
    <w:rsid w:val="00CC7EEC"/>
    <w:rsid w:val="00CD00BA"/>
    <w:rsid w:val="00CD0E97"/>
    <w:rsid w:val="00CD0F92"/>
    <w:rsid w:val="00CD24EB"/>
    <w:rsid w:val="00CD26D0"/>
    <w:rsid w:val="00CD3CAC"/>
    <w:rsid w:val="00CD53CB"/>
    <w:rsid w:val="00CD594B"/>
    <w:rsid w:val="00CD7238"/>
    <w:rsid w:val="00CD7EF7"/>
    <w:rsid w:val="00CE030C"/>
    <w:rsid w:val="00CE0386"/>
    <w:rsid w:val="00CE1D16"/>
    <w:rsid w:val="00CE2AC6"/>
    <w:rsid w:val="00CE2FFD"/>
    <w:rsid w:val="00CE3176"/>
    <w:rsid w:val="00CE388B"/>
    <w:rsid w:val="00CE39AD"/>
    <w:rsid w:val="00CE41A8"/>
    <w:rsid w:val="00CE47BC"/>
    <w:rsid w:val="00CE70B0"/>
    <w:rsid w:val="00CE70C8"/>
    <w:rsid w:val="00CE73DC"/>
    <w:rsid w:val="00CE7E6B"/>
    <w:rsid w:val="00CF0323"/>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119"/>
    <w:rsid w:val="00D02B48"/>
    <w:rsid w:val="00D035C5"/>
    <w:rsid w:val="00D036DE"/>
    <w:rsid w:val="00D039BA"/>
    <w:rsid w:val="00D040B5"/>
    <w:rsid w:val="00D04963"/>
    <w:rsid w:val="00D057D4"/>
    <w:rsid w:val="00D060B7"/>
    <w:rsid w:val="00D063AF"/>
    <w:rsid w:val="00D06768"/>
    <w:rsid w:val="00D06AA9"/>
    <w:rsid w:val="00D10387"/>
    <w:rsid w:val="00D11E68"/>
    <w:rsid w:val="00D12C78"/>
    <w:rsid w:val="00D13A33"/>
    <w:rsid w:val="00D13C74"/>
    <w:rsid w:val="00D13F7A"/>
    <w:rsid w:val="00D154E7"/>
    <w:rsid w:val="00D15580"/>
    <w:rsid w:val="00D159D9"/>
    <w:rsid w:val="00D16338"/>
    <w:rsid w:val="00D16E17"/>
    <w:rsid w:val="00D17D44"/>
    <w:rsid w:val="00D20127"/>
    <w:rsid w:val="00D201D2"/>
    <w:rsid w:val="00D2037C"/>
    <w:rsid w:val="00D20744"/>
    <w:rsid w:val="00D21633"/>
    <w:rsid w:val="00D2163D"/>
    <w:rsid w:val="00D21F1A"/>
    <w:rsid w:val="00D21F69"/>
    <w:rsid w:val="00D232E5"/>
    <w:rsid w:val="00D244BE"/>
    <w:rsid w:val="00D2463A"/>
    <w:rsid w:val="00D24849"/>
    <w:rsid w:val="00D24D62"/>
    <w:rsid w:val="00D2501D"/>
    <w:rsid w:val="00D26BC7"/>
    <w:rsid w:val="00D30FE3"/>
    <w:rsid w:val="00D310D0"/>
    <w:rsid w:val="00D32665"/>
    <w:rsid w:val="00D33841"/>
    <w:rsid w:val="00D34955"/>
    <w:rsid w:val="00D35BA9"/>
    <w:rsid w:val="00D35D14"/>
    <w:rsid w:val="00D366A8"/>
    <w:rsid w:val="00D366CA"/>
    <w:rsid w:val="00D36BEF"/>
    <w:rsid w:val="00D37182"/>
    <w:rsid w:val="00D40DEE"/>
    <w:rsid w:val="00D41A3F"/>
    <w:rsid w:val="00D4278F"/>
    <w:rsid w:val="00D427B7"/>
    <w:rsid w:val="00D4297F"/>
    <w:rsid w:val="00D42980"/>
    <w:rsid w:val="00D429CB"/>
    <w:rsid w:val="00D463CC"/>
    <w:rsid w:val="00D46B35"/>
    <w:rsid w:val="00D50048"/>
    <w:rsid w:val="00D505EB"/>
    <w:rsid w:val="00D50CCD"/>
    <w:rsid w:val="00D50DB1"/>
    <w:rsid w:val="00D51059"/>
    <w:rsid w:val="00D51BAB"/>
    <w:rsid w:val="00D51C66"/>
    <w:rsid w:val="00D540A9"/>
    <w:rsid w:val="00D5541A"/>
    <w:rsid w:val="00D565B5"/>
    <w:rsid w:val="00D56D63"/>
    <w:rsid w:val="00D5735F"/>
    <w:rsid w:val="00D61999"/>
    <w:rsid w:val="00D622D7"/>
    <w:rsid w:val="00D62337"/>
    <w:rsid w:val="00D627B4"/>
    <w:rsid w:val="00D63049"/>
    <w:rsid w:val="00D630ED"/>
    <w:rsid w:val="00D65959"/>
    <w:rsid w:val="00D65AB6"/>
    <w:rsid w:val="00D65E6C"/>
    <w:rsid w:val="00D66431"/>
    <w:rsid w:val="00D70C7F"/>
    <w:rsid w:val="00D72951"/>
    <w:rsid w:val="00D7318F"/>
    <w:rsid w:val="00D73D33"/>
    <w:rsid w:val="00D75D33"/>
    <w:rsid w:val="00D7765E"/>
    <w:rsid w:val="00D81801"/>
    <w:rsid w:val="00D81E0D"/>
    <w:rsid w:val="00D831DE"/>
    <w:rsid w:val="00D84756"/>
    <w:rsid w:val="00D84BD6"/>
    <w:rsid w:val="00D84E02"/>
    <w:rsid w:val="00D851A6"/>
    <w:rsid w:val="00D8559D"/>
    <w:rsid w:val="00D859CE"/>
    <w:rsid w:val="00D85C38"/>
    <w:rsid w:val="00D86383"/>
    <w:rsid w:val="00D86E89"/>
    <w:rsid w:val="00D872F2"/>
    <w:rsid w:val="00D87905"/>
    <w:rsid w:val="00D906B3"/>
    <w:rsid w:val="00D91256"/>
    <w:rsid w:val="00D9198E"/>
    <w:rsid w:val="00D92408"/>
    <w:rsid w:val="00D92475"/>
    <w:rsid w:val="00D9252C"/>
    <w:rsid w:val="00D92A03"/>
    <w:rsid w:val="00D9393D"/>
    <w:rsid w:val="00D95447"/>
    <w:rsid w:val="00D971C6"/>
    <w:rsid w:val="00DA1BE3"/>
    <w:rsid w:val="00DA38DB"/>
    <w:rsid w:val="00DA42CF"/>
    <w:rsid w:val="00DA4691"/>
    <w:rsid w:val="00DA4B5A"/>
    <w:rsid w:val="00DA5200"/>
    <w:rsid w:val="00DA7056"/>
    <w:rsid w:val="00DB00E4"/>
    <w:rsid w:val="00DB1105"/>
    <w:rsid w:val="00DB1F0A"/>
    <w:rsid w:val="00DB227E"/>
    <w:rsid w:val="00DB2631"/>
    <w:rsid w:val="00DB2677"/>
    <w:rsid w:val="00DB3162"/>
    <w:rsid w:val="00DB489B"/>
    <w:rsid w:val="00DB4D36"/>
    <w:rsid w:val="00DB5064"/>
    <w:rsid w:val="00DB5DD0"/>
    <w:rsid w:val="00DB5EDD"/>
    <w:rsid w:val="00DB7B5F"/>
    <w:rsid w:val="00DB7F2D"/>
    <w:rsid w:val="00DC008A"/>
    <w:rsid w:val="00DC01C2"/>
    <w:rsid w:val="00DC0B80"/>
    <w:rsid w:val="00DC0CA4"/>
    <w:rsid w:val="00DC116E"/>
    <w:rsid w:val="00DC18C6"/>
    <w:rsid w:val="00DC270E"/>
    <w:rsid w:val="00DC3A48"/>
    <w:rsid w:val="00DC3F6B"/>
    <w:rsid w:val="00DC40EC"/>
    <w:rsid w:val="00DC43FC"/>
    <w:rsid w:val="00DC492F"/>
    <w:rsid w:val="00DC5AB5"/>
    <w:rsid w:val="00DC5B18"/>
    <w:rsid w:val="00DC6AF9"/>
    <w:rsid w:val="00DC7324"/>
    <w:rsid w:val="00DD04BC"/>
    <w:rsid w:val="00DD134D"/>
    <w:rsid w:val="00DD17F7"/>
    <w:rsid w:val="00DD1DB8"/>
    <w:rsid w:val="00DD2253"/>
    <w:rsid w:val="00DD308D"/>
    <w:rsid w:val="00DD4A78"/>
    <w:rsid w:val="00DD4D11"/>
    <w:rsid w:val="00DD4E4D"/>
    <w:rsid w:val="00DD52A0"/>
    <w:rsid w:val="00DD5CE9"/>
    <w:rsid w:val="00DD6399"/>
    <w:rsid w:val="00DE063F"/>
    <w:rsid w:val="00DE1341"/>
    <w:rsid w:val="00DE2771"/>
    <w:rsid w:val="00DE2DCF"/>
    <w:rsid w:val="00DE38AA"/>
    <w:rsid w:val="00DE38E8"/>
    <w:rsid w:val="00DE41A8"/>
    <w:rsid w:val="00DE453F"/>
    <w:rsid w:val="00DE4A71"/>
    <w:rsid w:val="00DE56C0"/>
    <w:rsid w:val="00DE74D2"/>
    <w:rsid w:val="00DE784C"/>
    <w:rsid w:val="00DE79BA"/>
    <w:rsid w:val="00DE7A9A"/>
    <w:rsid w:val="00DF054D"/>
    <w:rsid w:val="00DF07E6"/>
    <w:rsid w:val="00DF0813"/>
    <w:rsid w:val="00DF08CE"/>
    <w:rsid w:val="00DF0D35"/>
    <w:rsid w:val="00DF33C0"/>
    <w:rsid w:val="00DF4662"/>
    <w:rsid w:val="00DF4C55"/>
    <w:rsid w:val="00DF5F2E"/>
    <w:rsid w:val="00DF6427"/>
    <w:rsid w:val="00DF6BFE"/>
    <w:rsid w:val="00DF71BF"/>
    <w:rsid w:val="00DF759C"/>
    <w:rsid w:val="00DF7C01"/>
    <w:rsid w:val="00DF7FC7"/>
    <w:rsid w:val="00E0043F"/>
    <w:rsid w:val="00E01699"/>
    <w:rsid w:val="00E016AA"/>
    <w:rsid w:val="00E01BA6"/>
    <w:rsid w:val="00E04D8D"/>
    <w:rsid w:val="00E05407"/>
    <w:rsid w:val="00E05E27"/>
    <w:rsid w:val="00E066EE"/>
    <w:rsid w:val="00E0708F"/>
    <w:rsid w:val="00E071C7"/>
    <w:rsid w:val="00E10131"/>
    <w:rsid w:val="00E11238"/>
    <w:rsid w:val="00E14144"/>
    <w:rsid w:val="00E14EC1"/>
    <w:rsid w:val="00E16179"/>
    <w:rsid w:val="00E16D30"/>
    <w:rsid w:val="00E17C24"/>
    <w:rsid w:val="00E213B9"/>
    <w:rsid w:val="00E222F9"/>
    <w:rsid w:val="00E223EF"/>
    <w:rsid w:val="00E226A7"/>
    <w:rsid w:val="00E2417C"/>
    <w:rsid w:val="00E24243"/>
    <w:rsid w:val="00E2491F"/>
    <w:rsid w:val="00E24F17"/>
    <w:rsid w:val="00E26EC4"/>
    <w:rsid w:val="00E306EA"/>
    <w:rsid w:val="00E30E79"/>
    <w:rsid w:val="00E31739"/>
    <w:rsid w:val="00E31AA9"/>
    <w:rsid w:val="00E31FA9"/>
    <w:rsid w:val="00E320C9"/>
    <w:rsid w:val="00E32435"/>
    <w:rsid w:val="00E32B8A"/>
    <w:rsid w:val="00E32E34"/>
    <w:rsid w:val="00E35E8B"/>
    <w:rsid w:val="00E36967"/>
    <w:rsid w:val="00E378D0"/>
    <w:rsid w:val="00E379F5"/>
    <w:rsid w:val="00E37DC7"/>
    <w:rsid w:val="00E40428"/>
    <w:rsid w:val="00E41686"/>
    <w:rsid w:val="00E417FB"/>
    <w:rsid w:val="00E42BB2"/>
    <w:rsid w:val="00E4400A"/>
    <w:rsid w:val="00E475BD"/>
    <w:rsid w:val="00E47942"/>
    <w:rsid w:val="00E47B19"/>
    <w:rsid w:val="00E507E6"/>
    <w:rsid w:val="00E50832"/>
    <w:rsid w:val="00E525E5"/>
    <w:rsid w:val="00E52FBD"/>
    <w:rsid w:val="00E53B1A"/>
    <w:rsid w:val="00E53B7C"/>
    <w:rsid w:val="00E545E0"/>
    <w:rsid w:val="00E54813"/>
    <w:rsid w:val="00E55D29"/>
    <w:rsid w:val="00E565E6"/>
    <w:rsid w:val="00E567AD"/>
    <w:rsid w:val="00E57FA1"/>
    <w:rsid w:val="00E64D7A"/>
    <w:rsid w:val="00E64DD7"/>
    <w:rsid w:val="00E65BF4"/>
    <w:rsid w:val="00E66620"/>
    <w:rsid w:val="00E66C01"/>
    <w:rsid w:val="00E67C52"/>
    <w:rsid w:val="00E72500"/>
    <w:rsid w:val="00E72508"/>
    <w:rsid w:val="00E7413D"/>
    <w:rsid w:val="00E74C61"/>
    <w:rsid w:val="00E76A03"/>
    <w:rsid w:val="00E77606"/>
    <w:rsid w:val="00E77C7E"/>
    <w:rsid w:val="00E81575"/>
    <w:rsid w:val="00E81B73"/>
    <w:rsid w:val="00E82C87"/>
    <w:rsid w:val="00E8379F"/>
    <w:rsid w:val="00E83CA2"/>
    <w:rsid w:val="00E83ED2"/>
    <w:rsid w:val="00E84214"/>
    <w:rsid w:val="00E84C00"/>
    <w:rsid w:val="00E87444"/>
    <w:rsid w:val="00E91D21"/>
    <w:rsid w:val="00E93A25"/>
    <w:rsid w:val="00E9517D"/>
    <w:rsid w:val="00E95D06"/>
    <w:rsid w:val="00E977D7"/>
    <w:rsid w:val="00EA02E3"/>
    <w:rsid w:val="00EA09A6"/>
    <w:rsid w:val="00EA0C9D"/>
    <w:rsid w:val="00EA2489"/>
    <w:rsid w:val="00EA2ED5"/>
    <w:rsid w:val="00EA3BE6"/>
    <w:rsid w:val="00EA41FB"/>
    <w:rsid w:val="00EA4285"/>
    <w:rsid w:val="00EA4DAC"/>
    <w:rsid w:val="00EA6F19"/>
    <w:rsid w:val="00EA7193"/>
    <w:rsid w:val="00EA79C3"/>
    <w:rsid w:val="00EB1E92"/>
    <w:rsid w:val="00EB210C"/>
    <w:rsid w:val="00EB25B1"/>
    <w:rsid w:val="00EB39C1"/>
    <w:rsid w:val="00EB3A90"/>
    <w:rsid w:val="00EB3D0D"/>
    <w:rsid w:val="00EB3EA3"/>
    <w:rsid w:val="00EB4A89"/>
    <w:rsid w:val="00EB5041"/>
    <w:rsid w:val="00EB52BD"/>
    <w:rsid w:val="00EB52EF"/>
    <w:rsid w:val="00EB53E6"/>
    <w:rsid w:val="00EB5C17"/>
    <w:rsid w:val="00EB72AF"/>
    <w:rsid w:val="00EC036F"/>
    <w:rsid w:val="00EC1B12"/>
    <w:rsid w:val="00EC34C4"/>
    <w:rsid w:val="00EC3BBE"/>
    <w:rsid w:val="00EC471F"/>
    <w:rsid w:val="00EC49D3"/>
    <w:rsid w:val="00EC4C7B"/>
    <w:rsid w:val="00EC4D38"/>
    <w:rsid w:val="00EC52CE"/>
    <w:rsid w:val="00EC52EC"/>
    <w:rsid w:val="00EC6DC8"/>
    <w:rsid w:val="00EC7414"/>
    <w:rsid w:val="00ED0CFB"/>
    <w:rsid w:val="00ED0F02"/>
    <w:rsid w:val="00ED15BD"/>
    <w:rsid w:val="00ED1606"/>
    <w:rsid w:val="00ED1ED7"/>
    <w:rsid w:val="00ED2731"/>
    <w:rsid w:val="00ED29C6"/>
    <w:rsid w:val="00ED2D67"/>
    <w:rsid w:val="00ED301B"/>
    <w:rsid w:val="00ED43A8"/>
    <w:rsid w:val="00ED445C"/>
    <w:rsid w:val="00ED48D2"/>
    <w:rsid w:val="00ED4ED7"/>
    <w:rsid w:val="00ED5CD2"/>
    <w:rsid w:val="00ED6171"/>
    <w:rsid w:val="00ED7183"/>
    <w:rsid w:val="00ED71A5"/>
    <w:rsid w:val="00EE1222"/>
    <w:rsid w:val="00EE1CD3"/>
    <w:rsid w:val="00EE2060"/>
    <w:rsid w:val="00EE2B02"/>
    <w:rsid w:val="00EE40D6"/>
    <w:rsid w:val="00EE4879"/>
    <w:rsid w:val="00EE4EC9"/>
    <w:rsid w:val="00EE5482"/>
    <w:rsid w:val="00EE6293"/>
    <w:rsid w:val="00EE6970"/>
    <w:rsid w:val="00EE7576"/>
    <w:rsid w:val="00EF0B98"/>
    <w:rsid w:val="00EF0DB5"/>
    <w:rsid w:val="00EF0F37"/>
    <w:rsid w:val="00EF1240"/>
    <w:rsid w:val="00EF1DBE"/>
    <w:rsid w:val="00EF2BE5"/>
    <w:rsid w:val="00EF3723"/>
    <w:rsid w:val="00EF575F"/>
    <w:rsid w:val="00EF586E"/>
    <w:rsid w:val="00EF5A2D"/>
    <w:rsid w:val="00EF69DD"/>
    <w:rsid w:val="00EF783F"/>
    <w:rsid w:val="00F00540"/>
    <w:rsid w:val="00F00571"/>
    <w:rsid w:val="00F03094"/>
    <w:rsid w:val="00F030B8"/>
    <w:rsid w:val="00F03433"/>
    <w:rsid w:val="00F0344B"/>
    <w:rsid w:val="00F038F5"/>
    <w:rsid w:val="00F04971"/>
    <w:rsid w:val="00F04DF9"/>
    <w:rsid w:val="00F05A24"/>
    <w:rsid w:val="00F06AD6"/>
    <w:rsid w:val="00F1061E"/>
    <w:rsid w:val="00F10C21"/>
    <w:rsid w:val="00F114CA"/>
    <w:rsid w:val="00F1161D"/>
    <w:rsid w:val="00F1188C"/>
    <w:rsid w:val="00F12487"/>
    <w:rsid w:val="00F137B8"/>
    <w:rsid w:val="00F13866"/>
    <w:rsid w:val="00F13D4C"/>
    <w:rsid w:val="00F14347"/>
    <w:rsid w:val="00F154C2"/>
    <w:rsid w:val="00F1550C"/>
    <w:rsid w:val="00F15DB0"/>
    <w:rsid w:val="00F1662E"/>
    <w:rsid w:val="00F16F32"/>
    <w:rsid w:val="00F1709F"/>
    <w:rsid w:val="00F210F7"/>
    <w:rsid w:val="00F219A0"/>
    <w:rsid w:val="00F2204B"/>
    <w:rsid w:val="00F22054"/>
    <w:rsid w:val="00F22341"/>
    <w:rsid w:val="00F22B90"/>
    <w:rsid w:val="00F232EC"/>
    <w:rsid w:val="00F2439C"/>
    <w:rsid w:val="00F24422"/>
    <w:rsid w:val="00F2444A"/>
    <w:rsid w:val="00F247BE"/>
    <w:rsid w:val="00F252C5"/>
    <w:rsid w:val="00F25E8F"/>
    <w:rsid w:val="00F26379"/>
    <w:rsid w:val="00F26AE9"/>
    <w:rsid w:val="00F273A0"/>
    <w:rsid w:val="00F30AB0"/>
    <w:rsid w:val="00F31B23"/>
    <w:rsid w:val="00F31BBE"/>
    <w:rsid w:val="00F32198"/>
    <w:rsid w:val="00F32549"/>
    <w:rsid w:val="00F3270A"/>
    <w:rsid w:val="00F327EB"/>
    <w:rsid w:val="00F32FCE"/>
    <w:rsid w:val="00F33217"/>
    <w:rsid w:val="00F3571A"/>
    <w:rsid w:val="00F36161"/>
    <w:rsid w:val="00F400D3"/>
    <w:rsid w:val="00F406EC"/>
    <w:rsid w:val="00F4110F"/>
    <w:rsid w:val="00F4125C"/>
    <w:rsid w:val="00F41526"/>
    <w:rsid w:val="00F429DE"/>
    <w:rsid w:val="00F43BE9"/>
    <w:rsid w:val="00F446E8"/>
    <w:rsid w:val="00F4533D"/>
    <w:rsid w:val="00F45658"/>
    <w:rsid w:val="00F46486"/>
    <w:rsid w:val="00F4685C"/>
    <w:rsid w:val="00F472B8"/>
    <w:rsid w:val="00F476CE"/>
    <w:rsid w:val="00F47A47"/>
    <w:rsid w:val="00F50353"/>
    <w:rsid w:val="00F50479"/>
    <w:rsid w:val="00F509F5"/>
    <w:rsid w:val="00F50C86"/>
    <w:rsid w:val="00F51FA0"/>
    <w:rsid w:val="00F53139"/>
    <w:rsid w:val="00F53CC7"/>
    <w:rsid w:val="00F541E7"/>
    <w:rsid w:val="00F542E3"/>
    <w:rsid w:val="00F55435"/>
    <w:rsid w:val="00F559F8"/>
    <w:rsid w:val="00F55BED"/>
    <w:rsid w:val="00F55E68"/>
    <w:rsid w:val="00F564E7"/>
    <w:rsid w:val="00F56BA6"/>
    <w:rsid w:val="00F618DE"/>
    <w:rsid w:val="00F61B25"/>
    <w:rsid w:val="00F6203D"/>
    <w:rsid w:val="00F62240"/>
    <w:rsid w:val="00F624C0"/>
    <w:rsid w:val="00F64756"/>
    <w:rsid w:val="00F6585D"/>
    <w:rsid w:val="00F663DF"/>
    <w:rsid w:val="00F66549"/>
    <w:rsid w:val="00F6667A"/>
    <w:rsid w:val="00F66CBF"/>
    <w:rsid w:val="00F673B6"/>
    <w:rsid w:val="00F6751A"/>
    <w:rsid w:val="00F7138A"/>
    <w:rsid w:val="00F7311C"/>
    <w:rsid w:val="00F73C84"/>
    <w:rsid w:val="00F73D2C"/>
    <w:rsid w:val="00F74E44"/>
    <w:rsid w:val="00F7525A"/>
    <w:rsid w:val="00F75FD3"/>
    <w:rsid w:val="00F80985"/>
    <w:rsid w:val="00F81507"/>
    <w:rsid w:val="00F82C88"/>
    <w:rsid w:val="00F82D29"/>
    <w:rsid w:val="00F85702"/>
    <w:rsid w:val="00F87AFD"/>
    <w:rsid w:val="00F87DD7"/>
    <w:rsid w:val="00F90777"/>
    <w:rsid w:val="00F92274"/>
    <w:rsid w:val="00F944FA"/>
    <w:rsid w:val="00F94E31"/>
    <w:rsid w:val="00F961E2"/>
    <w:rsid w:val="00F97D5E"/>
    <w:rsid w:val="00FA0AB8"/>
    <w:rsid w:val="00FA0D16"/>
    <w:rsid w:val="00FA11FB"/>
    <w:rsid w:val="00FA1A0B"/>
    <w:rsid w:val="00FA2498"/>
    <w:rsid w:val="00FA2DC5"/>
    <w:rsid w:val="00FA3FD0"/>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6CF6"/>
    <w:rsid w:val="00FB7D17"/>
    <w:rsid w:val="00FC1169"/>
    <w:rsid w:val="00FC162E"/>
    <w:rsid w:val="00FC1879"/>
    <w:rsid w:val="00FC1AFD"/>
    <w:rsid w:val="00FC2581"/>
    <w:rsid w:val="00FC4E78"/>
    <w:rsid w:val="00FC51B5"/>
    <w:rsid w:val="00FC5EAC"/>
    <w:rsid w:val="00FC630B"/>
    <w:rsid w:val="00FC6514"/>
    <w:rsid w:val="00FC79F1"/>
    <w:rsid w:val="00FC7B7C"/>
    <w:rsid w:val="00FD10B0"/>
    <w:rsid w:val="00FD122F"/>
    <w:rsid w:val="00FD153D"/>
    <w:rsid w:val="00FD1E0C"/>
    <w:rsid w:val="00FD20F7"/>
    <w:rsid w:val="00FD443D"/>
    <w:rsid w:val="00FD473A"/>
    <w:rsid w:val="00FD5036"/>
    <w:rsid w:val="00FD6D6C"/>
    <w:rsid w:val="00FD7D82"/>
    <w:rsid w:val="00FD7E37"/>
    <w:rsid w:val="00FE04EF"/>
    <w:rsid w:val="00FE0551"/>
    <w:rsid w:val="00FE0D8F"/>
    <w:rsid w:val="00FE11AF"/>
    <w:rsid w:val="00FE12BC"/>
    <w:rsid w:val="00FE1410"/>
    <w:rsid w:val="00FE1448"/>
    <w:rsid w:val="00FE1B5B"/>
    <w:rsid w:val="00FE20E5"/>
    <w:rsid w:val="00FE28B5"/>
    <w:rsid w:val="00FE2D8A"/>
    <w:rsid w:val="00FE2E33"/>
    <w:rsid w:val="00FE51BD"/>
    <w:rsid w:val="00FE537F"/>
    <w:rsid w:val="00FE66D5"/>
    <w:rsid w:val="00FE733C"/>
    <w:rsid w:val="00FE73D1"/>
    <w:rsid w:val="00FE7D5E"/>
    <w:rsid w:val="00FF0658"/>
    <w:rsid w:val="00FF0B70"/>
    <w:rsid w:val="00FF0BCB"/>
    <w:rsid w:val="00FF16D7"/>
    <w:rsid w:val="00FF2269"/>
    <w:rsid w:val="00FF31EA"/>
    <w:rsid w:val="00FF38EB"/>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ind w:left="113" w:hanging="113"/>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pPr>
    <w:rPr>
      <w:lang w:val="en-GB"/>
    </w:rPr>
  </w:style>
  <w:style w:type="paragraph" w:styleId="Pagrindiniotekstotrauka3">
    <w:name w:val="Body Text Indent 3"/>
    <w:basedOn w:val="prastasis"/>
    <w:rsid w:val="009E344C"/>
    <w:pPr>
      <w:overflowPunct w:val="0"/>
      <w:autoSpaceDE w:val="0"/>
      <w:adjustRightInd w:val="0"/>
      <w:ind w:firstLine="1134"/>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spacing w:after="20"/>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uiPriority w:val="99"/>
    <w:rsid w:val="00BC4B4F"/>
    <w:rPr>
      <w:vertAlign w:val="superscript"/>
    </w:rPr>
  </w:style>
  <w:style w:type="paragraph" w:customStyle="1" w:styleId="ListParagraph1">
    <w:name w:val="List Paragraph1"/>
    <w:basedOn w:val="prastasis"/>
    <w:qFormat/>
    <w:rsid w:val="00074578"/>
    <w:pPr>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l"/>
    <w:basedOn w:val="prastasis"/>
    <w:link w:val="SraopastraipaDiagrama"/>
    <w:uiPriority w:val="34"/>
    <w:qFormat/>
    <w:rsid w:val="00FF0658"/>
    <w:pPr>
      <w:ind w:left="720" w:firstLine="720"/>
      <w:contextualSpacing/>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spacing w:before="100" w:beforeAutospacing="1" w:after="100" w:afterAutospacing="1"/>
    </w:pPr>
    <w:rPr>
      <w:szCs w:val="24"/>
    </w:rPr>
  </w:style>
  <w:style w:type="paragraph" w:customStyle="1" w:styleId="istatymas">
    <w:name w:val="istatymas"/>
    <w:basedOn w:val="prastasis"/>
    <w:rsid w:val="00FF0658"/>
    <w:pPr>
      <w:spacing w:before="100" w:beforeAutospacing="1" w:after="100" w:afterAutospacing="1"/>
    </w:pPr>
    <w:rPr>
      <w:szCs w:val="24"/>
    </w:rPr>
  </w:style>
  <w:style w:type="paragraph" w:customStyle="1" w:styleId="DiagramaDiagrama1">
    <w:name w:val="Diagrama Diagrama1"/>
    <w:basedOn w:val="prastasis"/>
    <w:rsid w:val="00027835"/>
    <w:pPr>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pPr>
    <w:rPr>
      <w:rFonts w:ascii="TimesLT" w:hAnsi="TimesLT"/>
      <w:lang w:val="en-US" w:eastAsia="en-US"/>
    </w:rPr>
  </w:style>
  <w:style w:type="paragraph" w:customStyle="1" w:styleId="Hipersaitas1">
    <w:name w:val="Hipersaitas1"/>
    <w:rsid w:val="00AC26C0"/>
    <w:pPr>
      <w:autoSpaceDE w:val="0"/>
      <w:autoSpaceDN w:val="0"/>
      <w:adjustRightInd w:val="0"/>
      <w:ind w:firstLine="312"/>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ind w:left="0" w:firstLine="0"/>
    </w:pPr>
    <w:rPr>
      <w:sz w:val="22"/>
    </w:rPr>
  </w:style>
  <w:style w:type="paragraph" w:customStyle="1" w:styleId="normaltableau">
    <w:name w:val="normal_tableau"/>
    <w:basedOn w:val="prastasis"/>
    <w:rsid w:val="00133D2A"/>
    <w:pPr>
      <w:suppressAutoHyphens/>
      <w:spacing w:before="120" w:after="120"/>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spacing w:before="283" w:after="170"/>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jc w:val="center"/>
      <w:outlineLvl w:val="0"/>
    </w:pPr>
    <w:rPr>
      <w:rFonts w:ascii="Times New Roman Bold" w:hAnsi="Times New Roman Bold"/>
      <w:b/>
      <w:sz w:val="22"/>
      <w:szCs w:val="22"/>
    </w:rPr>
  </w:style>
  <w:style w:type="paragraph" w:customStyle="1" w:styleId="sutsal2">
    <w:name w:val="sutsal 2"/>
    <w:basedOn w:val="prastasis"/>
    <w:autoRedefine/>
    <w:rsid w:val="00DE1341"/>
    <w:pPr>
      <w:ind w:firstLine="720"/>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pPr>
    <w:rPr>
      <w:bCs/>
      <w:sz w:val="22"/>
    </w:rPr>
  </w:style>
  <w:style w:type="paragraph" w:customStyle="1" w:styleId="Bendrsal2">
    <w:name w:val="Bendrsal 2"/>
    <w:basedOn w:val="prastasis"/>
    <w:link w:val="Bendrsal2Char"/>
    <w:rsid w:val="00DE1341"/>
    <w:pPr>
      <w:tabs>
        <w:tab w:val="num" w:pos="576"/>
      </w:tabs>
      <w:spacing w:after="120"/>
      <w:ind w:left="576" w:hanging="576"/>
    </w:pPr>
    <w:rPr>
      <w:sz w:val="22"/>
    </w:rPr>
  </w:style>
  <w:style w:type="paragraph" w:customStyle="1" w:styleId="StyleHeading511pt">
    <w:name w:val="Style Heading 5 + 11 pt"/>
    <w:basedOn w:val="Antrat5"/>
    <w:rsid w:val="00DE1341"/>
    <w:pPr>
      <w:numPr>
        <w:ilvl w:val="0"/>
        <w:numId w:val="0"/>
      </w:numPr>
      <w:tabs>
        <w:tab w:val="num" w:pos="1728"/>
      </w:tabs>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spacing w:before="200"/>
    </w:pPr>
    <w:rPr>
      <w:sz w:val="20"/>
    </w:rPr>
  </w:style>
  <w:style w:type="paragraph" w:customStyle="1" w:styleId="Bodytxt">
    <w:name w:val="Bodytxt"/>
    <w:basedOn w:val="prastasis"/>
    <w:uiPriority w:val="99"/>
    <w:rsid w:val="00DE1341"/>
    <w:pPr>
      <w:keepNext/>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spacing w:after="0"/>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pPr>
    <w:rPr>
      <w:rFonts w:ascii="TimesLT" w:hAnsi="TimesLT"/>
      <w:lang w:val="en-US" w:eastAsia="en-US"/>
    </w:rPr>
  </w:style>
  <w:style w:type="paragraph" w:customStyle="1" w:styleId="Punktai">
    <w:name w:val="Punktai"/>
    <w:basedOn w:val="prastasis"/>
    <w:rsid w:val="00892AF0"/>
    <w:pPr>
      <w:numPr>
        <w:numId w:val="9"/>
      </w:numPr>
      <w:spacing w:line="360" w:lineRule="auto"/>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C40FF2"/>
    <w:pPr>
      <w:tabs>
        <w:tab w:val="left" w:pos="284"/>
        <w:tab w:val="left" w:pos="1134"/>
        <w:tab w:val="right" w:leader="dot" w:pos="10206"/>
      </w:tabs>
      <w:ind w:left="426" w:hanging="426"/>
    </w:pPr>
  </w:style>
  <w:style w:type="paragraph" w:styleId="Turinioantrat">
    <w:name w:val="TOC Heading"/>
    <w:basedOn w:val="Antrat1"/>
    <w:next w:val="prastasis"/>
    <w:uiPriority w:val="39"/>
    <w:unhideWhenUsed/>
    <w:qFormat/>
    <w:rsid w:val="008F6CD5"/>
    <w:pPr>
      <w:keepLines/>
      <w:numPr>
        <w:numId w:val="0"/>
      </w:numPr>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ind w:left="113" w:hanging="113"/>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character" w:customStyle="1" w:styleId="normaltextrun">
    <w:name w:val="normaltextrun"/>
    <w:basedOn w:val="Numatytasispastraiposriftas"/>
    <w:rsid w:val="00614B8C"/>
  </w:style>
  <w:style w:type="paragraph" w:customStyle="1" w:styleId="Stilius1">
    <w:name w:val="Stilius1"/>
    <w:basedOn w:val="Literatra"/>
    <w:link w:val="Stilius1Diagrama"/>
    <w:qFormat/>
    <w:rsid w:val="0081361C"/>
    <w:pPr>
      <w:ind w:left="0" w:firstLine="539"/>
    </w:pPr>
    <w:rPr>
      <w:color w:val="000000"/>
      <w:sz w:val="22"/>
      <w:szCs w:val="22"/>
    </w:rPr>
  </w:style>
  <w:style w:type="paragraph" w:customStyle="1" w:styleId="Stilius2">
    <w:name w:val="Stilius2"/>
    <w:basedOn w:val="Pagrindinistekstas2"/>
    <w:link w:val="Stilius2Diagrama"/>
    <w:qFormat/>
    <w:rsid w:val="00ED2731"/>
  </w:style>
  <w:style w:type="character" w:customStyle="1" w:styleId="Stilius1Diagrama">
    <w:name w:val="Stilius1 Diagrama"/>
    <w:basedOn w:val="Antrat2Diagrama"/>
    <w:link w:val="Stilius1"/>
    <w:rsid w:val="00C35E6C"/>
    <w:rPr>
      <w:color w:val="000000"/>
      <w:sz w:val="22"/>
      <w:szCs w:val="22"/>
    </w:rPr>
  </w:style>
  <w:style w:type="character" w:customStyle="1" w:styleId="Stilius2Diagrama">
    <w:name w:val="Stilius2 Diagrama"/>
    <w:basedOn w:val="Pagrindinistekstas2Diagrama"/>
    <w:link w:val="Stilius2"/>
    <w:rsid w:val="00ED2731"/>
    <w:rPr>
      <w:sz w:val="22"/>
      <w:lang w:val="en-US" w:eastAsia="en-US"/>
    </w:rPr>
  </w:style>
  <w:style w:type="table" w:customStyle="1" w:styleId="TableGrid1">
    <w:name w:val="Table Grid1"/>
    <w:basedOn w:val="prastojilentel"/>
    <w:next w:val="Lentelstinklelis"/>
    <w:uiPriority w:val="39"/>
    <w:rsid w:val="00FC5EAC"/>
    <w:pPr>
      <w:ind w:left="0" w:firstLine="0"/>
      <w:jc w:val="left"/>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7B36DC"/>
    <w:pPr>
      <w:pBdr>
        <w:top w:val="nil"/>
        <w:left w:val="nil"/>
        <w:bottom w:val="nil"/>
        <w:right w:val="nil"/>
        <w:between w:val="nil"/>
        <w:bar w:val="nil"/>
      </w:pBdr>
      <w:spacing w:line="312" w:lineRule="auto"/>
      <w:ind w:left="0" w:firstLine="0"/>
      <w:jc w:val="left"/>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xmsobodytext">
    <w:name w:val="x_msobodytext"/>
    <w:basedOn w:val="prastasis"/>
    <w:rsid w:val="0081468F"/>
    <w:pPr>
      <w:spacing w:before="100" w:beforeAutospacing="1" w:after="100" w:afterAutospacing="1"/>
      <w:ind w:left="0" w:firstLine="0"/>
      <w:jc w:val="left"/>
    </w:pPr>
    <w:rPr>
      <w:szCs w:val="24"/>
      <w:lang w:val="en-US" w:eastAsia="en-US"/>
    </w:rPr>
  </w:style>
  <w:style w:type="paragraph" w:styleId="Literatra">
    <w:name w:val="table of authorities"/>
    <w:basedOn w:val="prastasis"/>
    <w:next w:val="prastasis"/>
    <w:semiHidden/>
    <w:unhideWhenUsed/>
    <w:rsid w:val="00C35E6C"/>
    <w:pPr>
      <w:ind w:left="240" w:hanging="240"/>
    </w:pPr>
  </w:style>
  <w:style w:type="paragraph" w:customStyle="1" w:styleId="Body2">
    <w:name w:val="Body 2"/>
    <w:qFormat/>
    <w:rsid w:val="00D366A8"/>
    <w:pPr>
      <w:suppressAutoHyphens/>
      <w:spacing w:after="40"/>
      <w:ind w:left="0" w:firstLine="0"/>
    </w:pPr>
    <w:rPr>
      <w:rFonts w:eastAsia="Arial Unicode MS" w:cs="Arial Unicode MS"/>
      <w:color w:val="000000"/>
      <w:sz w:val="21"/>
      <w:szCs w:val="21"/>
      <w:lang w:val="en-US" w:eastAsia="en-US"/>
    </w:rPr>
  </w:style>
  <w:style w:type="table" w:customStyle="1" w:styleId="TableGrid3">
    <w:name w:val="Table Grid3"/>
    <w:basedOn w:val="prastojilentel"/>
    <w:uiPriority w:val="39"/>
    <w:rsid w:val="00D366A8"/>
    <w:pPr>
      <w:ind w:left="0" w:firstLine="0"/>
      <w:jc w:val="left"/>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6078D"/>
    <w:pPr>
      <w:spacing w:before="100" w:beforeAutospacing="1" w:after="100" w:afterAutospacing="1"/>
      <w:ind w:left="0" w:firstLine="0"/>
      <w:jc w:val="left"/>
    </w:pPr>
    <w:rPr>
      <w:szCs w:val="24"/>
    </w:rPr>
  </w:style>
  <w:style w:type="character" w:customStyle="1" w:styleId="eop">
    <w:name w:val="eop"/>
    <w:basedOn w:val="Numatytasispastraiposriftas"/>
    <w:rsid w:val="00860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0427">
      <w:bodyDiv w:val="1"/>
      <w:marLeft w:val="0"/>
      <w:marRight w:val="0"/>
      <w:marTop w:val="0"/>
      <w:marBottom w:val="0"/>
      <w:divBdr>
        <w:top w:val="none" w:sz="0" w:space="0" w:color="auto"/>
        <w:left w:val="none" w:sz="0" w:space="0" w:color="auto"/>
        <w:bottom w:val="none" w:sz="0" w:space="0" w:color="auto"/>
        <w:right w:val="none" w:sz="0" w:space="0" w:color="auto"/>
      </w:divBdr>
    </w:div>
    <w:div w:id="35468231">
      <w:bodyDiv w:val="1"/>
      <w:marLeft w:val="0"/>
      <w:marRight w:val="0"/>
      <w:marTop w:val="0"/>
      <w:marBottom w:val="0"/>
      <w:divBdr>
        <w:top w:val="none" w:sz="0" w:space="0" w:color="auto"/>
        <w:left w:val="none" w:sz="0" w:space="0" w:color="auto"/>
        <w:bottom w:val="none" w:sz="0" w:space="0" w:color="auto"/>
        <w:right w:val="none" w:sz="0" w:space="0" w:color="auto"/>
      </w:divBdr>
    </w:div>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73400762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23731673">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464733">
      <w:bodyDiv w:val="1"/>
      <w:marLeft w:val="0"/>
      <w:marRight w:val="0"/>
      <w:marTop w:val="0"/>
      <w:marBottom w:val="0"/>
      <w:divBdr>
        <w:top w:val="none" w:sz="0" w:space="0" w:color="auto"/>
        <w:left w:val="none" w:sz="0" w:space="0" w:color="auto"/>
        <w:bottom w:val="none" w:sz="0" w:space="0" w:color="auto"/>
        <w:right w:val="none" w:sz="0" w:space="0" w:color="auto"/>
      </w:divBdr>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542091978">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654794279">
      <w:bodyDiv w:val="1"/>
      <w:marLeft w:val="0"/>
      <w:marRight w:val="0"/>
      <w:marTop w:val="0"/>
      <w:marBottom w:val="0"/>
      <w:divBdr>
        <w:top w:val="none" w:sz="0" w:space="0" w:color="auto"/>
        <w:left w:val="none" w:sz="0" w:space="0" w:color="auto"/>
        <w:bottom w:val="none" w:sz="0" w:space="0" w:color="auto"/>
        <w:right w:val="none" w:sz="0" w:space="0" w:color="auto"/>
      </w:divBdr>
    </w:div>
    <w:div w:id="1691450003">
      <w:bodyDiv w:val="1"/>
      <w:marLeft w:val="0"/>
      <w:marRight w:val="0"/>
      <w:marTop w:val="0"/>
      <w:marBottom w:val="0"/>
      <w:divBdr>
        <w:top w:val="none" w:sz="0" w:space="0" w:color="auto"/>
        <w:left w:val="none" w:sz="0" w:space="0" w:color="auto"/>
        <w:bottom w:val="none" w:sz="0" w:space="0" w:color="auto"/>
        <w:right w:val="none" w:sz="0" w:space="0" w:color="auto"/>
      </w:divBdr>
    </w:div>
    <w:div w:id="1714886250">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524">
      <w:bodyDiv w:val="1"/>
      <w:marLeft w:val="0"/>
      <w:marRight w:val="0"/>
      <w:marTop w:val="0"/>
      <w:marBottom w:val="0"/>
      <w:divBdr>
        <w:top w:val="none" w:sz="0" w:space="0" w:color="auto"/>
        <w:left w:val="none" w:sz="0" w:space="0" w:color="auto"/>
        <w:bottom w:val="none" w:sz="0" w:space="0" w:color="auto"/>
        <w:right w:val="none" w:sz="0" w:space="0" w:color="auto"/>
      </w:divBdr>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urtas.lt/asmens-duomenu-apsau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7zip_idieg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pt.lrv.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aida.Vaitkuviene@turtas.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11</Pages>
  <Words>4890</Words>
  <Characters>36449</Characters>
  <Application>Microsoft Office Word</Application>
  <DocSecurity>0</DocSecurity>
  <Lines>303</Lines>
  <Paragraphs>82</Paragraphs>
  <ScaleCrop>false</ScaleCrop>
  <HeadingPairs>
    <vt:vector size="6" baseType="variant">
      <vt:variant>
        <vt:lpstr>Pavadinimas</vt:lpstr>
      </vt:variant>
      <vt:variant>
        <vt:i4>1</vt:i4>
      </vt:variant>
      <vt:variant>
        <vt:lpstr>Antraštės</vt:lpstr>
      </vt:variant>
      <vt:variant>
        <vt:i4>26</vt:i4>
      </vt:variant>
      <vt:variant>
        <vt:lpstr>Title</vt:lpstr>
      </vt:variant>
      <vt:variant>
        <vt:i4>1</vt:i4>
      </vt:variant>
    </vt:vector>
  </HeadingPairs>
  <TitlesOfParts>
    <vt:vector size="28" baseType="lpstr">
      <vt:lpstr>PATVIRTINTA</vt:lpstr>
      <vt:lpstr>BENDROSIOS NUOSTATOS</vt:lpstr>
      <vt:lpstr>PIRKIMO OBJEKTAS</vt:lpstr>
      <vt:lpstr>PERKANČIOSIOS ORGANIZACIJOS IR TIEKĖJO BENDRAVIMO PRIEMONĖS </vt:lpstr>
      <vt:lpstr>PARAIŠKŲ PATEIKIMAS</vt:lpstr>
      <vt:lpstr>    Tiekėjai rengia ir pateikia paraiškas dalyvauti ribotame konkurse. Paraiškoje tu</vt:lpstr>
      <vt:lpstr>        įgaliojimas ar kitas dokumentas (pvz., pareigybės aprašymas), suteikiantis teisę</vt:lpstr>
      <vt:lpstr>        užpildyta paraiška pagal pirkimo sąlygų 2 priede „Paraiškos forma“ nustatytą par</vt:lpstr>
      <vt:lpstr>        sąlygų, kuriomis draudžiamas ir ribojamas tiekėjų dalyvavimas pirkime nebuvimą i</vt:lpstr>
      <vt:lpstr>        užpildytas pirkimo sąlygų 4 priedas „Tiekėjo deklaracija“;</vt:lpstr>
      <vt:lpstr>        užpildytas pirkimo sąlygų 5 priedas „Nacionalinio saugumo reikalavimų atitikties</vt:lpstr>
      <vt:lpstr>        užpildytas pirkimo sąlygų 6 priedas „Informacija apie tiekėją (subtiekėją, subra</vt:lpstr>
      <vt:lpstr>        Jungtinės veiklos sutartis, jeigu dalyvauja ūkio subjektų grupė.</vt:lpstr>
      <vt:lpstr>REIKALAUJAMA KVALIFIKACIJA</vt:lpstr>
      <vt:lpstr>ūkio subjektų grupės dalyvavimas pirkimo procedūrose</vt:lpstr>
      <vt:lpstr>SUBTIEKĖJŲ DALYVAVIMAS PIRKIMO PROCEDŪROSE</vt:lpstr>
      <vt:lpstr>TIEKĖJŲ KVALIFIKACIJOS VERTINIMAS IR PARAIŠKŲ ATMETIMO PRIEŽASTYS</vt:lpstr>
      <vt:lpstr>KVIETIMAS PATEIKTI PASIŪLYMUS</vt:lpstr>
      <vt:lpstr>PASIŪLYMŲ RENGIMAS, PATEIKIMAS, KEITIMAS</vt:lpstr>
      <vt:lpstr>PIRKIMO DOKUMENTŲ PAAIŠKINIMAS IR PATIKSLINIMAS</vt:lpstr>
      <vt:lpstr>13. PaSIŪLYMŲ NAGRINĖJIMAS IR PASIŪLYMŲ ATMETIMO PRIEŽASTYS</vt:lpstr>
      <vt:lpstr>PASIŪLYMŲ VERTINIMAS</vt:lpstr>
      <vt:lpstr>PASIŪLYMŲ EILĖ IR LAIMĖTOJO NUSTATYMAS </vt:lpstr>
      <vt:lpstr>SUTARTIES NUOSTATOS </vt:lpstr>
      <vt:lpstr>PRETENZIJŲ, IEŠKINIŲ TEIKIMAS IR NAGRINĖJIMAS </vt:lpstr>
      <vt:lpstr>ASMENS DUOMENŲ TVARKYMAS</vt:lpstr>
      <vt:lpstr>BAIGIAMOSIOS NUOSTATOS</vt:lpstr>
      <vt:lpstr>PATVIRTINTA</vt:lpstr>
    </vt:vector>
  </TitlesOfParts>
  <Company>Home</Company>
  <LinksUpToDate>false</LinksUpToDate>
  <CharactersWithSpaces>41257</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STANKEVIČIENĖ, Sigita | Turto bankas</cp:lastModifiedBy>
  <cp:revision>31</cp:revision>
  <cp:lastPrinted>2025-05-08T12:41:00Z</cp:lastPrinted>
  <dcterms:created xsi:type="dcterms:W3CDTF">2025-11-05T12:06:00Z</dcterms:created>
  <dcterms:modified xsi:type="dcterms:W3CDTF">2025-11-10T12:22:00Z</dcterms:modified>
</cp:coreProperties>
</file>